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E4C" w:rsidRPr="00EC5E4C" w:rsidRDefault="00EC5E4C" w:rsidP="00EC5E4C">
      <w:pPr>
        <w:keepNext/>
        <w:keepLines/>
        <w:suppressLineNumbers/>
        <w:ind w:right="-675"/>
        <w:jc w:val="right"/>
        <w:rPr>
          <w:rFonts w:ascii="Tahoma" w:eastAsia="Lucida Sans Unicode" w:hAnsi="Tahoma" w:cs="Tahoma"/>
          <w:bCs/>
          <w:spacing w:val="-5"/>
          <w:lang w:val="ru-RU" w:eastAsia="ru-RU" w:bidi="ru-RU"/>
        </w:rPr>
      </w:pPr>
      <w:r w:rsidRPr="00EC5E4C">
        <w:rPr>
          <w:rFonts w:ascii="Tahoma" w:eastAsia="Lucida Sans Unicode" w:hAnsi="Tahoma" w:cs="Tahoma"/>
          <w:bCs/>
          <w:spacing w:val="-5"/>
          <w:lang w:val="ru-RU" w:eastAsia="ru-RU" w:bidi="ru-RU"/>
        </w:rPr>
        <w:t>Приложение 1.</w:t>
      </w:r>
    </w:p>
    <w:p w:rsidR="005B62E5" w:rsidRDefault="005B62E5">
      <w:pPr>
        <w:keepNext/>
        <w:keepLines/>
        <w:suppressLineNumbers/>
        <w:ind w:right="-675"/>
        <w:jc w:val="center"/>
        <w:rPr>
          <w:rFonts w:ascii="Tahoma" w:hAnsi="Tahoma" w:cs="Tahoma"/>
          <w:lang w:val="ru-RU"/>
        </w:rPr>
      </w:pPr>
    </w:p>
    <w:p w:rsidR="005B62E5" w:rsidRDefault="005B62E5" w:rsidP="005B62E5">
      <w:pPr>
        <w:keepNext/>
        <w:keepLines/>
        <w:suppressLineNumbers/>
        <w:ind w:right="-675"/>
        <w:rPr>
          <w:rFonts w:ascii="Tahoma" w:hAnsi="Tahoma" w:cs="Tahoma"/>
          <w:lang w:val="ru-RU"/>
        </w:rPr>
      </w:pPr>
    </w:p>
    <w:p w:rsidR="005B62E5" w:rsidRPr="005B62E5" w:rsidRDefault="005B62E5">
      <w:pPr>
        <w:keepNext/>
        <w:keepLines/>
        <w:suppressLineNumbers/>
        <w:ind w:right="-675"/>
        <w:jc w:val="center"/>
        <w:rPr>
          <w:rFonts w:ascii="Tahoma" w:hAnsi="Tahoma" w:cs="Tahoma"/>
          <w:lang w:val="ru-RU"/>
        </w:rPr>
      </w:pPr>
    </w:p>
    <w:p w:rsidR="001C35AB" w:rsidRPr="00A24027" w:rsidRDefault="001C35AB">
      <w:pPr>
        <w:pStyle w:val="a5"/>
        <w:suppressLineNumbers/>
        <w:jc w:val="center"/>
        <w:rPr>
          <w:rFonts w:ascii="Tahoma" w:hAnsi="Tahoma" w:cs="Tahoma"/>
          <w:b/>
          <w:sz w:val="20"/>
        </w:rPr>
      </w:pPr>
      <w:r w:rsidRPr="00A24027">
        <w:rPr>
          <w:rFonts w:ascii="Tahoma" w:hAnsi="Tahoma" w:cs="Tahoma"/>
          <w:b/>
          <w:sz w:val="20"/>
        </w:rPr>
        <w:t xml:space="preserve">АГЕНТСКИЙ ДОГОВОР № </w:t>
      </w:r>
    </w:p>
    <w:p w:rsidR="001C35AB" w:rsidRPr="00A24027" w:rsidRDefault="001C35AB">
      <w:pPr>
        <w:pStyle w:val="a5"/>
        <w:keepNext/>
        <w:keepLines/>
        <w:suppressLineNumbers/>
        <w:jc w:val="center"/>
        <w:rPr>
          <w:rFonts w:ascii="Tahoma" w:hAnsi="Tahoma" w:cs="Tahoma"/>
          <w:b/>
          <w:sz w:val="20"/>
        </w:rPr>
      </w:pPr>
    </w:p>
    <w:p w:rsidR="001C35AB" w:rsidRPr="00A24027" w:rsidRDefault="001C35AB">
      <w:pPr>
        <w:pStyle w:val="a5"/>
        <w:keepNext/>
        <w:keepLines/>
        <w:suppressLineNumbers/>
        <w:ind w:right="-622"/>
        <w:jc w:val="both"/>
        <w:rPr>
          <w:rFonts w:ascii="Tahoma" w:hAnsi="Tahoma" w:cs="Tahoma"/>
          <w:b/>
          <w:sz w:val="20"/>
        </w:rPr>
      </w:pPr>
      <w:r w:rsidRPr="00A24027">
        <w:rPr>
          <w:rFonts w:ascii="Tahoma" w:hAnsi="Tahoma" w:cs="Tahoma"/>
          <w:b/>
          <w:sz w:val="20"/>
        </w:rPr>
        <w:t>г.</w:t>
      </w:r>
      <w:r w:rsidR="00A24027">
        <w:rPr>
          <w:rFonts w:ascii="Tahoma" w:hAnsi="Tahoma" w:cs="Tahoma"/>
          <w:b/>
          <w:sz w:val="20"/>
        </w:rPr>
        <w:t>о.</w:t>
      </w:r>
      <w:r w:rsidRPr="00A24027">
        <w:rPr>
          <w:rFonts w:ascii="Tahoma" w:hAnsi="Tahoma" w:cs="Tahoma"/>
          <w:b/>
          <w:sz w:val="20"/>
        </w:rPr>
        <w:t xml:space="preserve"> Тольятти</w:t>
      </w:r>
      <w:r w:rsidRPr="00A24027">
        <w:rPr>
          <w:rFonts w:ascii="Tahoma" w:hAnsi="Tahoma" w:cs="Tahoma"/>
          <w:b/>
          <w:sz w:val="20"/>
        </w:rPr>
        <w:tab/>
      </w:r>
      <w:r w:rsidRPr="00A24027">
        <w:rPr>
          <w:rFonts w:ascii="Tahoma" w:hAnsi="Tahoma" w:cs="Tahoma"/>
          <w:b/>
          <w:sz w:val="20"/>
        </w:rPr>
        <w:tab/>
      </w:r>
      <w:r w:rsidRPr="00A24027">
        <w:rPr>
          <w:rFonts w:ascii="Tahoma" w:hAnsi="Tahoma" w:cs="Tahoma"/>
          <w:b/>
          <w:sz w:val="20"/>
        </w:rPr>
        <w:tab/>
      </w:r>
      <w:r w:rsidRPr="00A24027">
        <w:rPr>
          <w:rFonts w:ascii="Tahoma" w:hAnsi="Tahoma" w:cs="Tahoma"/>
          <w:b/>
          <w:sz w:val="20"/>
        </w:rPr>
        <w:tab/>
      </w:r>
      <w:r w:rsidRPr="00A24027">
        <w:rPr>
          <w:rFonts w:ascii="Tahoma" w:hAnsi="Tahoma" w:cs="Tahoma"/>
          <w:b/>
          <w:sz w:val="20"/>
        </w:rPr>
        <w:tab/>
        <w:t xml:space="preserve">                     </w:t>
      </w:r>
      <w:r w:rsidR="00A24027">
        <w:rPr>
          <w:rFonts w:ascii="Tahoma" w:hAnsi="Tahoma" w:cs="Tahoma"/>
          <w:b/>
          <w:sz w:val="20"/>
        </w:rPr>
        <w:t xml:space="preserve">                     </w:t>
      </w:r>
      <w:r w:rsidR="00A24BEB">
        <w:rPr>
          <w:rFonts w:ascii="Tahoma" w:hAnsi="Tahoma" w:cs="Tahoma"/>
          <w:b/>
          <w:sz w:val="20"/>
        </w:rPr>
        <w:t>«____» __________</w:t>
      </w:r>
      <w:r w:rsidR="00A24027">
        <w:rPr>
          <w:rFonts w:ascii="Tahoma" w:hAnsi="Tahoma" w:cs="Tahoma"/>
          <w:b/>
          <w:sz w:val="20"/>
        </w:rPr>
        <w:t>20____</w:t>
      </w:r>
      <w:r w:rsidRPr="00A24027">
        <w:rPr>
          <w:rFonts w:ascii="Tahoma" w:hAnsi="Tahoma" w:cs="Tahoma"/>
          <w:b/>
          <w:sz w:val="20"/>
        </w:rPr>
        <w:t xml:space="preserve"> г.</w:t>
      </w:r>
    </w:p>
    <w:p w:rsidR="001C35AB" w:rsidRPr="00A24027" w:rsidRDefault="001C35AB">
      <w:pPr>
        <w:pStyle w:val="a5"/>
        <w:keepNext/>
        <w:keepLines/>
        <w:suppressLineNumbers/>
        <w:jc w:val="both"/>
        <w:rPr>
          <w:rFonts w:ascii="Tahoma" w:hAnsi="Tahoma" w:cs="Tahoma"/>
          <w:sz w:val="20"/>
        </w:rPr>
      </w:pPr>
    </w:p>
    <w:p w:rsidR="001C35AB" w:rsidRPr="00A24027" w:rsidRDefault="001C35AB">
      <w:pPr>
        <w:pStyle w:val="a5"/>
        <w:keepNext/>
        <w:keepLines/>
        <w:suppressLineNumbers/>
        <w:ind w:right="-622"/>
        <w:jc w:val="both"/>
        <w:rPr>
          <w:rFonts w:ascii="Tahoma" w:hAnsi="Tahoma" w:cs="Tahoma"/>
          <w:sz w:val="20"/>
        </w:rPr>
      </w:pPr>
      <w:r w:rsidRPr="00A24027">
        <w:rPr>
          <w:rFonts w:ascii="Tahoma" w:hAnsi="Tahoma" w:cs="Tahoma"/>
          <w:sz w:val="20"/>
        </w:rPr>
        <w:t xml:space="preserve">ООО «Волжские коммунальные системы», именуемое в дальнейшем </w:t>
      </w:r>
      <w:r w:rsidRPr="00A24027">
        <w:rPr>
          <w:rFonts w:ascii="Tahoma" w:hAnsi="Tahoma" w:cs="Tahoma"/>
          <w:b/>
          <w:sz w:val="20"/>
        </w:rPr>
        <w:t>«Клиент»</w:t>
      </w:r>
      <w:r w:rsidRPr="00A24027">
        <w:rPr>
          <w:rFonts w:ascii="Tahoma" w:hAnsi="Tahoma" w:cs="Tahoma"/>
          <w:sz w:val="20"/>
        </w:rPr>
        <w:t>, в лице</w:t>
      </w:r>
      <w:r w:rsidR="0018064F">
        <w:rPr>
          <w:rFonts w:ascii="Tahoma" w:hAnsi="Tahoma" w:cs="Tahoma"/>
          <w:sz w:val="20"/>
        </w:rPr>
        <w:t>__________________</w:t>
      </w:r>
      <w:r w:rsidRPr="00A24027">
        <w:rPr>
          <w:rFonts w:ascii="Tahoma" w:hAnsi="Tahoma" w:cs="Tahoma"/>
          <w:sz w:val="20"/>
        </w:rPr>
        <w:t>, действующего</w:t>
      </w:r>
      <w:r w:rsidR="0018064F">
        <w:rPr>
          <w:rFonts w:ascii="Tahoma" w:hAnsi="Tahoma" w:cs="Tahoma"/>
          <w:sz w:val="20"/>
        </w:rPr>
        <w:t xml:space="preserve"> на </w:t>
      </w:r>
      <w:r w:rsidR="007C4372" w:rsidRPr="00A24027">
        <w:rPr>
          <w:rFonts w:ascii="Tahoma" w:hAnsi="Tahoma" w:cs="Tahoma"/>
          <w:sz w:val="20"/>
        </w:rPr>
        <w:t xml:space="preserve">основании </w:t>
      </w:r>
      <w:r w:rsidR="0018064F">
        <w:rPr>
          <w:rFonts w:ascii="Tahoma" w:hAnsi="Tahoma" w:cs="Tahoma"/>
          <w:sz w:val="20"/>
        </w:rPr>
        <w:t>_____________</w:t>
      </w:r>
      <w:r w:rsidRPr="00A24027">
        <w:rPr>
          <w:rFonts w:ascii="Tahoma" w:hAnsi="Tahoma" w:cs="Tahoma"/>
          <w:sz w:val="20"/>
        </w:rPr>
        <w:t xml:space="preserve">, с одной стороны, и _____________________________________, именуемое в дальнейшем </w:t>
      </w:r>
      <w:r w:rsidRPr="00A24027">
        <w:rPr>
          <w:rFonts w:ascii="Tahoma" w:hAnsi="Tahoma" w:cs="Tahoma"/>
          <w:b/>
          <w:sz w:val="20"/>
        </w:rPr>
        <w:t>«Агент»</w:t>
      </w:r>
      <w:r w:rsidRPr="00A24027">
        <w:rPr>
          <w:rFonts w:ascii="Tahoma" w:hAnsi="Tahoma" w:cs="Tahoma"/>
          <w:sz w:val="20"/>
        </w:rPr>
        <w:t xml:space="preserve">, в лице </w:t>
      </w:r>
      <w:r w:rsidRPr="00A24027">
        <w:rPr>
          <w:rFonts w:ascii="Tahoma" w:hAnsi="Tahoma" w:cs="Tahoma"/>
          <w:b/>
          <w:sz w:val="20"/>
        </w:rPr>
        <w:t>________________________________________________</w:t>
      </w:r>
      <w:r w:rsidRPr="00A24027">
        <w:rPr>
          <w:rFonts w:ascii="Tahoma" w:hAnsi="Tahoma" w:cs="Tahoma"/>
          <w:sz w:val="20"/>
        </w:rPr>
        <w:t xml:space="preserve">, действующего на основании ___________________________,  с другой Стороны, именуемые далее </w:t>
      </w:r>
      <w:r w:rsidRPr="00A24027">
        <w:rPr>
          <w:rFonts w:ascii="Tahoma" w:hAnsi="Tahoma" w:cs="Tahoma"/>
          <w:b/>
          <w:sz w:val="20"/>
        </w:rPr>
        <w:t>«Стороны»</w:t>
      </w:r>
      <w:r w:rsidRPr="00A24027">
        <w:rPr>
          <w:rFonts w:ascii="Tahoma" w:hAnsi="Tahoma" w:cs="Tahoma"/>
          <w:sz w:val="20"/>
        </w:rPr>
        <w:t xml:space="preserve">, заключили настоящий Договор о нижеследующем:  </w:t>
      </w:r>
    </w:p>
    <w:p w:rsidR="001C35AB" w:rsidRPr="00A24027" w:rsidRDefault="001C35AB">
      <w:pPr>
        <w:pStyle w:val="a5"/>
        <w:keepNext/>
        <w:keepLines/>
        <w:suppressLineNumbers/>
        <w:ind w:right="-622"/>
        <w:jc w:val="both"/>
        <w:rPr>
          <w:rFonts w:ascii="Tahoma" w:hAnsi="Tahoma" w:cs="Tahoma"/>
          <w:sz w:val="20"/>
        </w:rPr>
      </w:pPr>
    </w:p>
    <w:p w:rsidR="001C35AB" w:rsidRPr="00A24027" w:rsidRDefault="001C35AB">
      <w:pPr>
        <w:keepNext/>
        <w:keepLines/>
        <w:suppressLineNumbers/>
        <w:ind w:right="-622"/>
        <w:jc w:val="center"/>
        <w:rPr>
          <w:rFonts w:ascii="Tahoma" w:hAnsi="Tahoma" w:cs="Tahoma"/>
          <w:b/>
          <w:u w:val="single"/>
          <w:lang w:val="ru-RU"/>
        </w:rPr>
      </w:pPr>
      <w:r w:rsidRPr="00A24027">
        <w:rPr>
          <w:rFonts w:ascii="Tahoma" w:hAnsi="Tahoma" w:cs="Tahoma"/>
          <w:b/>
          <w:u w:val="single"/>
          <w:lang w:val="ru-RU"/>
        </w:rPr>
        <w:t>1. ПРЕДМЕТ ДОГОВОРА</w:t>
      </w:r>
    </w:p>
    <w:p w:rsidR="001C35AB" w:rsidRPr="00A24027" w:rsidRDefault="001C35AB">
      <w:pPr>
        <w:autoSpaceDE w:val="0"/>
        <w:ind w:right="-622"/>
        <w:jc w:val="both"/>
        <w:rPr>
          <w:rFonts w:ascii="Tahoma" w:hAnsi="Tahoma" w:cs="Tahoma"/>
          <w:lang w:val="ru-RU"/>
        </w:rPr>
      </w:pPr>
      <w:r w:rsidRPr="00A24027">
        <w:rPr>
          <w:rFonts w:ascii="Tahoma" w:hAnsi="Tahoma" w:cs="Tahoma"/>
          <w:lang w:val="ru-RU"/>
        </w:rPr>
        <w:t xml:space="preserve">1.1. По настоящему Договору «Агент» обязуется за вознаграждение совершать по поручению </w:t>
      </w:r>
      <w:r w:rsidR="004A09F4">
        <w:rPr>
          <w:rFonts w:ascii="Tahoma" w:hAnsi="Tahoma" w:cs="Tahoma"/>
          <w:lang w:val="ru-RU"/>
        </w:rPr>
        <w:t xml:space="preserve">(заказу) </w:t>
      </w:r>
      <w:r w:rsidRPr="00A24027">
        <w:rPr>
          <w:rFonts w:ascii="Tahoma" w:hAnsi="Tahoma" w:cs="Tahoma"/>
          <w:lang w:val="ru-RU"/>
        </w:rPr>
        <w:t>«Клиента» юридические и иные действия, перечисленные в пункте 1.2 настоящего договора от своего имени, но за счет «Клиента» либо от имени и за счет «Клиента», а «Клиент» обязуется выплачивать «Агенту» вознаграждение за исполнение вышеуказанных действий в порядке и на условиях настоящего Договора.</w:t>
      </w:r>
    </w:p>
    <w:p w:rsidR="001C35AB" w:rsidRPr="00A24027" w:rsidRDefault="001C35AB">
      <w:pPr>
        <w:autoSpaceDE w:val="0"/>
        <w:ind w:right="-622"/>
        <w:jc w:val="both"/>
        <w:rPr>
          <w:rFonts w:ascii="Tahoma" w:hAnsi="Tahoma" w:cs="Tahoma"/>
          <w:lang w:val="ru-RU"/>
        </w:rPr>
      </w:pPr>
      <w:r w:rsidRPr="00A24027">
        <w:rPr>
          <w:rFonts w:ascii="Tahoma" w:hAnsi="Tahoma" w:cs="Tahoma"/>
          <w:lang w:val="ru-RU"/>
        </w:rPr>
        <w:t>По сделке, совершенной «Агентом» с третьим лицом от своего имени и за счет «Клиента», приобретает права и становится обязанным «Агент», хотя бы «Клиент» и был назван в сделке или вступил с третьим лицом в непосредственные отношения по исполнению сделки. По сделке, совершенной «Агентом» с третьим лицом от имени и за счет «Клиента», права и обязанности возникают непосредственно у «Клиента».</w:t>
      </w:r>
    </w:p>
    <w:p w:rsidR="001C35AB" w:rsidRPr="00A24027" w:rsidRDefault="001C35AB">
      <w:pPr>
        <w:pStyle w:val="210"/>
        <w:keepNext/>
        <w:keepLines/>
        <w:suppressLineNumbers/>
        <w:ind w:right="-622"/>
        <w:rPr>
          <w:rFonts w:ascii="Tahoma" w:hAnsi="Tahoma" w:cs="Tahoma"/>
          <w:lang w:val="ru-RU"/>
        </w:rPr>
      </w:pPr>
      <w:r w:rsidRPr="00A24027">
        <w:rPr>
          <w:rFonts w:ascii="Tahoma" w:hAnsi="Tahoma" w:cs="Tahoma"/>
          <w:lang w:val="ru-RU"/>
        </w:rPr>
        <w:t>1.2. По настоящему Договору по письменным заявкам</w:t>
      </w:r>
      <w:r w:rsidR="004A09F4">
        <w:rPr>
          <w:rFonts w:ascii="Tahoma" w:hAnsi="Tahoma" w:cs="Tahoma"/>
          <w:lang w:val="ru-RU"/>
        </w:rPr>
        <w:t xml:space="preserve"> (заказам)</w:t>
      </w:r>
      <w:r w:rsidRPr="00A24027">
        <w:rPr>
          <w:rFonts w:ascii="Tahoma" w:hAnsi="Tahoma" w:cs="Tahoma"/>
          <w:lang w:val="ru-RU"/>
        </w:rPr>
        <w:t xml:space="preserve"> «Клиента» «Агент» обязуется совершать следующие действия</w:t>
      </w:r>
      <w:r w:rsidRPr="00A24027">
        <w:rPr>
          <w:rFonts w:ascii="Tahoma" w:hAnsi="Tahoma" w:cs="Tahoma"/>
          <w:vanish/>
          <w:lang w:val="ru-RU"/>
        </w:rPr>
        <w:t xml:space="preserve"> ckeubКлиента следующие действия</w:t>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00F91117" w:rsidRPr="00A24027">
        <w:rPr>
          <w:rFonts w:ascii="Tahoma" w:hAnsi="Tahoma" w:cs="Tahoma"/>
          <w:vanish/>
          <w:lang w:val="ru-RU"/>
        </w:rPr>
        <w:fldChar w:fldCharType="begin"/>
      </w:r>
      <w:r w:rsidRPr="00A24027">
        <w:rPr>
          <w:rFonts w:ascii="Tahoma" w:hAnsi="Tahoma" w:cs="Tahoma"/>
          <w:vanish/>
          <w:lang w:val="ru-RU"/>
        </w:rPr>
        <w:instrText xml:space="preserve"> PAGE \*Arabic </w:instrText>
      </w:r>
      <w:r w:rsidR="00F91117" w:rsidRPr="00A24027">
        <w:rPr>
          <w:rFonts w:ascii="Tahoma" w:hAnsi="Tahoma" w:cs="Tahoma"/>
          <w:vanish/>
          <w:lang w:val="ru-RU"/>
        </w:rPr>
        <w:fldChar w:fldCharType="separate"/>
      </w:r>
      <w:r w:rsidR="00B7727E">
        <w:rPr>
          <w:rFonts w:ascii="Tahoma" w:hAnsi="Tahoma" w:cs="Tahoma"/>
          <w:noProof/>
          <w:vanish/>
          <w:lang w:val="ru-RU"/>
        </w:rPr>
        <w:t>1</w:t>
      </w:r>
      <w:r w:rsidR="00F91117" w:rsidRPr="00A24027">
        <w:rPr>
          <w:rFonts w:ascii="Tahoma" w:hAnsi="Tahoma" w:cs="Tahoma"/>
          <w:vanish/>
          <w:lang w:val="ru-RU"/>
        </w:rPr>
        <w:fldChar w:fldCharType="end"/>
      </w:r>
      <w:r w:rsidRPr="00A24027">
        <w:rPr>
          <w:rFonts w:ascii="Tahoma" w:hAnsi="Tahoma" w:cs="Tahoma"/>
          <w:lang w:val="ru-RU"/>
        </w:rPr>
        <w:t>:</w:t>
      </w:r>
    </w:p>
    <w:p w:rsidR="001C35AB" w:rsidRPr="00A24027" w:rsidRDefault="001C35AB">
      <w:pPr>
        <w:tabs>
          <w:tab w:val="left" w:pos="1260"/>
        </w:tabs>
        <w:ind w:left="360" w:right="-622"/>
        <w:jc w:val="both"/>
        <w:rPr>
          <w:rFonts w:ascii="Tahoma" w:hAnsi="Tahoma" w:cs="Tahoma"/>
          <w:lang w:val="ru-RU"/>
        </w:rPr>
      </w:pPr>
      <w:r w:rsidRPr="00A24027">
        <w:rPr>
          <w:rFonts w:ascii="Tahoma" w:hAnsi="Tahoma" w:cs="Tahoma"/>
          <w:lang w:val="ru-RU"/>
        </w:rPr>
        <w:t>1.2.1. Бронирование и выписка авиабилетов авиаперевозчиков.</w:t>
      </w:r>
    </w:p>
    <w:p w:rsidR="001C35AB" w:rsidRPr="00A24027" w:rsidRDefault="001C35AB">
      <w:pPr>
        <w:tabs>
          <w:tab w:val="left" w:pos="1080"/>
        </w:tabs>
        <w:ind w:left="360" w:right="-622"/>
        <w:jc w:val="both"/>
        <w:rPr>
          <w:rFonts w:ascii="Tahoma" w:hAnsi="Tahoma" w:cs="Tahoma"/>
          <w:lang w:val="ru-RU"/>
        </w:rPr>
      </w:pPr>
      <w:r w:rsidRPr="00A24027">
        <w:rPr>
          <w:rFonts w:ascii="Tahoma" w:hAnsi="Tahoma" w:cs="Tahoma"/>
          <w:lang w:val="ru-RU"/>
        </w:rPr>
        <w:t>1.2.2. Выписка железнодорожных билетов по России и СНГ.</w:t>
      </w:r>
    </w:p>
    <w:p w:rsidR="001C35AB" w:rsidRPr="00A24027" w:rsidRDefault="001C35AB">
      <w:pPr>
        <w:keepNext/>
        <w:keepLines/>
        <w:suppressLineNumbers/>
        <w:ind w:left="360" w:right="-622"/>
        <w:jc w:val="both"/>
        <w:rPr>
          <w:rFonts w:ascii="Tahoma" w:hAnsi="Tahoma" w:cs="Tahoma"/>
          <w:lang w:val="ru-RU"/>
        </w:rPr>
      </w:pPr>
      <w:r w:rsidRPr="00A24027">
        <w:rPr>
          <w:rFonts w:ascii="Tahoma" w:hAnsi="Tahoma" w:cs="Tahoma"/>
          <w:lang w:val="ru-RU"/>
        </w:rPr>
        <w:t>1.2.3. Подбо</w:t>
      </w:r>
      <w:r w:rsidR="0018064F">
        <w:rPr>
          <w:rFonts w:ascii="Tahoma" w:hAnsi="Tahoma" w:cs="Tahoma"/>
          <w:lang w:val="ru-RU"/>
        </w:rPr>
        <w:t>р и бронирование гостиниц и жилых помещений</w:t>
      </w:r>
      <w:r w:rsidRPr="00A24027">
        <w:rPr>
          <w:rFonts w:ascii="Tahoma" w:hAnsi="Tahoma" w:cs="Tahoma"/>
          <w:lang w:val="ru-RU"/>
        </w:rPr>
        <w:t>.</w:t>
      </w:r>
    </w:p>
    <w:p w:rsidR="001C35AB" w:rsidRPr="00A24027" w:rsidRDefault="0018064F">
      <w:pPr>
        <w:keepNext/>
        <w:keepLines/>
        <w:suppressLineNumbers/>
        <w:tabs>
          <w:tab w:val="left" w:pos="252"/>
        </w:tabs>
        <w:ind w:left="360" w:right="-622"/>
        <w:jc w:val="both"/>
        <w:rPr>
          <w:rFonts w:ascii="Tahoma" w:hAnsi="Tahoma" w:cs="Tahoma"/>
          <w:lang w:val="ru-RU"/>
        </w:rPr>
      </w:pPr>
      <w:r>
        <w:rPr>
          <w:rFonts w:ascii="Tahoma" w:hAnsi="Tahoma" w:cs="Tahoma"/>
          <w:lang w:val="ru-RU"/>
        </w:rPr>
        <w:t>1.2.4</w:t>
      </w:r>
      <w:r w:rsidR="001C35AB" w:rsidRPr="00A24027">
        <w:rPr>
          <w:rFonts w:ascii="Tahoma" w:hAnsi="Tahoma" w:cs="Tahoma"/>
          <w:lang w:val="ru-RU"/>
        </w:rPr>
        <w:t>. Доставка оформленных документов по согласованному адресу.</w:t>
      </w:r>
    </w:p>
    <w:p w:rsidR="001C35AB" w:rsidRDefault="0018064F">
      <w:pPr>
        <w:keepNext/>
        <w:keepLines/>
        <w:suppressLineNumbers/>
        <w:ind w:left="360" w:right="-622"/>
        <w:jc w:val="both"/>
        <w:rPr>
          <w:rFonts w:ascii="Tahoma" w:hAnsi="Tahoma" w:cs="Tahoma"/>
          <w:lang w:val="ru-RU"/>
        </w:rPr>
      </w:pPr>
      <w:r>
        <w:rPr>
          <w:rFonts w:ascii="Tahoma" w:hAnsi="Tahoma" w:cs="Tahoma"/>
          <w:lang w:val="ru-RU"/>
        </w:rPr>
        <w:t>1.2.5</w:t>
      </w:r>
      <w:r w:rsidR="001C35AB" w:rsidRPr="00A24027">
        <w:rPr>
          <w:rFonts w:ascii="Tahoma" w:hAnsi="Tahoma" w:cs="Tahoma"/>
          <w:lang w:val="ru-RU"/>
        </w:rPr>
        <w:t>. Иные действия, которые связаны с выполнением действий, указанных в подпунктах   1.2.1-</w:t>
      </w:r>
      <w:r>
        <w:rPr>
          <w:rFonts w:ascii="Tahoma" w:hAnsi="Tahoma" w:cs="Tahoma"/>
          <w:lang w:val="ru-RU"/>
        </w:rPr>
        <w:t xml:space="preserve">1.2.4 </w:t>
      </w:r>
      <w:r w:rsidR="001C35AB" w:rsidRPr="00A24027">
        <w:rPr>
          <w:rFonts w:ascii="Tahoma" w:hAnsi="Tahoma" w:cs="Tahoma"/>
          <w:lang w:val="ru-RU"/>
        </w:rPr>
        <w:t xml:space="preserve">настоящего Договора могут быть согласованы между Сторонами в качестве дополнений или приложений к настоящему Договору. </w:t>
      </w:r>
    </w:p>
    <w:p w:rsidR="0018064F" w:rsidRDefault="0018064F" w:rsidP="0018064F">
      <w:pPr>
        <w:keepNext/>
        <w:keepLines/>
        <w:suppressLineNumbers/>
        <w:ind w:right="-622"/>
        <w:jc w:val="both"/>
        <w:rPr>
          <w:rFonts w:ascii="Tahoma" w:hAnsi="Tahoma" w:cs="Tahoma"/>
          <w:lang w:val="ru-RU"/>
        </w:rPr>
      </w:pPr>
      <w:r>
        <w:rPr>
          <w:rFonts w:ascii="Tahoma" w:hAnsi="Tahoma" w:cs="Tahoma"/>
          <w:lang w:val="ru-RU"/>
        </w:rPr>
        <w:t>1.3.  «</w:t>
      </w:r>
      <w:r w:rsidRPr="0018064F">
        <w:rPr>
          <w:rFonts w:ascii="Tahoma" w:hAnsi="Tahoma" w:cs="Tahoma"/>
          <w:lang w:val="ru-RU"/>
        </w:rPr>
        <w:t>Агент</w:t>
      </w:r>
      <w:r>
        <w:rPr>
          <w:rFonts w:ascii="Tahoma" w:hAnsi="Tahoma" w:cs="Tahoma"/>
          <w:lang w:val="ru-RU"/>
        </w:rPr>
        <w:t>»</w:t>
      </w:r>
      <w:r w:rsidRPr="0018064F">
        <w:rPr>
          <w:rFonts w:ascii="Tahoma" w:hAnsi="Tahoma" w:cs="Tahoma"/>
          <w:lang w:val="ru-RU"/>
        </w:rPr>
        <w:t xml:space="preserve"> обязан выполнять </w:t>
      </w:r>
      <w:r>
        <w:rPr>
          <w:rFonts w:ascii="Tahoma" w:hAnsi="Tahoma" w:cs="Tahoma"/>
          <w:lang w:val="ru-RU"/>
        </w:rPr>
        <w:t>действия, предусмотренные п. 1.2.</w:t>
      </w:r>
      <w:r w:rsidRPr="0018064F">
        <w:rPr>
          <w:rFonts w:ascii="Tahoma" w:hAnsi="Tahoma" w:cs="Tahoma"/>
          <w:lang w:val="ru-RU"/>
        </w:rPr>
        <w:t xml:space="preserve"> настоящего Договора, надлежащим образом и своевременно, руко</w:t>
      </w:r>
      <w:r>
        <w:rPr>
          <w:rFonts w:ascii="Tahoma" w:hAnsi="Tahoma" w:cs="Tahoma"/>
          <w:lang w:val="ru-RU"/>
        </w:rPr>
        <w:t>водствуясь указаниями «Клиента»</w:t>
      </w:r>
      <w:r w:rsidRPr="0018064F">
        <w:rPr>
          <w:rFonts w:ascii="Tahoma" w:hAnsi="Tahoma" w:cs="Tahoma"/>
          <w:lang w:val="ru-RU"/>
        </w:rPr>
        <w:t>.</w:t>
      </w:r>
    </w:p>
    <w:p w:rsidR="0018064F" w:rsidRPr="00A24027" w:rsidRDefault="0018064F" w:rsidP="0018064F">
      <w:pPr>
        <w:keepNext/>
        <w:keepLines/>
        <w:suppressLineNumbers/>
        <w:ind w:right="-622"/>
        <w:jc w:val="both"/>
        <w:rPr>
          <w:rFonts w:ascii="Tahoma" w:hAnsi="Tahoma" w:cs="Tahoma"/>
          <w:lang w:val="ru-RU"/>
        </w:rPr>
      </w:pPr>
      <w:r>
        <w:rPr>
          <w:rFonts w:ascii="Tahoma" w:hAnsi="Tahoma" w:cs="Tahoma"/>
          <w:lang w:val="ru-RU"/>
        </w:rPr>
        <w:t xml:space="preserve">1.4. </w:t>
      </w:r>
      <w:r w:rsidRPr="0018064F">
        <w:rPr>
          <w:rFonts w:ascii="Tahoma" w:hAnsi="Tahoma" w:cs="Tahoma"/>
          <w:lang w:val="ru-RU"/>
        </w:rPr>
        <w:t xml:space="preserve">Обязательными для </w:t>
      </w:r>
      <w:r>
        <w:rPr>
          <w:rFonts w:ascii="Tahoma" w:hAnsi="Tahoma" w:cs="Tahoma"/>
          <w:lang w:val="ru-RU"/>
        </w:rPr>
        <w:t>«</w:t>
      </w:r>
      <w:r w:rsidRPr="0018064F">
        <w:rPr>
          <w:rFonts w:ascii="Tahoma" w:hAnsi="Tahoma" w:cs="Tahoma"/>
          <w:lang w:val="ru-RU"/>
        </w:rPr>
        <w:t>Аге</w:t>
      </w:r>
      <w:r>
        <w:rPr>
          <w:rFonts w:ascii="Tahoma" w:hAnsi="Tahoma" w:cs="Tahoma"/>
          <w:lang w:val="ru-RU"/>
        </w:rPr>
        <w:t>нта» являются указания «</w:t>
      </w:r>
      <w:r w:rsidR="00E51F0D">
        <w:rPr>
          <w:rFonts w:ascii="Tahoma" w:hAnsi="Tahoma" w:cs="Tahoma"/>
          <w:lang w:val="ru-RU"/>
        </w:rPr>
        <w:t>Клиента», перечисленные в заявках</w:t>
      </w:r>
      <w:r w:rsidR="004A09F4">
        <w:rPr>
          <w:rFonts w:ascii="Tahoma" w:hAnsi="Tahoma" w:cs="Tahoma"/>
          <w:lang w:val="ru-RU"/>
        </w:rPr>
        <w:t xml:space="preserve"> (заказах)</w:t>
      </w:r>
      <w:r w:rsidR="00E51F0D">
        <w:rPr>
          <w:rFonts w:ascii="Tahoma" w:hAnsi="Tahoma" w:cs="Tahoma"/>
          <w:lang w:val="ru-RU"/>
        </w:rPr>
        <w:t>.</w:t>
      </w:r>
    </w:p>
    <w:p w:rsidR="001C35AB" w:rsidRPr="00A24027" w:rsidRDefault="001C35AB">
      <w:pPr>
        <w:keepNext/>
        <w:keepLines/>
        <w:suppressLineNumbers/>
        <w:tabs>
          <w:tab w:val="left" w:pos="1134"/>
        </w:tabs>
        <w:spacing w:before="120"/>
        <w:ind w:right="-624"/>
        <w:jc w:val="center"/>
        <w:rPr>
          <w:rFonts w:ascii="Tahoma" w:hAnsi="Tahoma" w:cs="Tahoma"/>
          <w:b/>
          <w:u w:val="single"/>
          <w:lang w:val="ru-RU"/>
        </w:rPr>
      </w:pPr>
      <w:r w:rsidRPr="00A24027">
        <w:rPr>
          <w:rFonts w:ascii="Tahoma" w:hAnsi="Tahoma" w:cs="Tahoma"/>
          <w:b/>
          <w:u w:val="single"/>
          <w:lang w:val="ru-RU"/>
        </w:rPr>
        <w:t>2. ПРАВА И ОБЯЗАННОСТИ АГЕНТА</w:t>
      </w:r>
    </w:p>
    <w:p w:rsidR="001C35AB" w:rsidRPr="00A24027" w:rsidRDefault="001C35AB">
      <w:pPr>
        <w:pStyle w:val="210"/>
        <w:keepNext/>
        <w:keepLines/>
        <w:suppressLineNumbers/>
        <w:tabs>
          <w:tab w:val="left" w:pos="1134"/>
        </w:tabs>
        <w:ind w:right="-622"/>
        <w:rPr>
          <w:rFonts w:ascii="Tahoma" w:hAnsi="Tahoma" w:cs="Tahoma"/>
          <w:lang w:val="ru-RU"/>
        </w:rPr>
      </w:pPr>
      <w:r w:rsidRPr="00A24027">
        <w:rPr>
          <w:rFonts w:ascii="Tahoma" w:hAnsi="Tahoma" w:cs="Tahoma"/>
          <w:lang w:val="ru-RU"/>
        </w:rPr>
        <w:t>2.1. В рамках настоящего Договора «Агент» обязуется:</w:t>
      </w:r>
    </w:p>
    <w:p w:rsidR="001C35AB" w:rsidRPr="00A24027" w:rsidRDefault="001C35AB">
      <w:pPr>
        <w:numPr>
          <w:ilvl w:val="0"/>
          <w:numId w:val="1"/>
        </w:numPr>
        <w:tabs>
          <w:tab w:val="left" w:pos="2160"/>
        </w:tabs>
        <w:ind w:right="-622"/>
        <w:jc w:val="both"/>
        <w:rPr>
          <w:rFonts w:ascii="Tahoma" w:hAnsi="Tahoma" w:cs="Tahoma"/>
          <w:lang w:val="ru-RU"/>
        </w:rPr>
      </w:pPr>
      <w:r w:rsidRPr="00A24027">
        <w:rPr>
          <w:rFonts w:ascii="Tahoma" w:hAnsi="Tahoma" w:cs="Tahoma"/>
          <w:lang w:val="ru-RU"/>
        </w:rPr>
        <w:t xml:space="preserve">по запросу «Клиента» предоставлять необходимую информацию об организации перевозок, в том числе о существующих маршрутах, тарифах, правилах и ограничениях по ним и наличии мест, а также информацию о местах в отелях. В связи с периодическим изменением авиаперевозчиками, железнодорожными и другими перевозчиками и отелями своих тарифов, а также в связи с изменением курсов валют, все справки о стоимости авиаперевозок, железнодорожных перевозок и местах в отелях, предоставленные «Агентом» «Клиенту», действительны только на день получения такой справки; </w:t>
      </w:r>
    </w:p>
    <w:p w:rsidR="001C35AB" w:rsidRPr="00A24027" w:rsidRDefault="001C35AB">
      <w:pPr>
        <w:numPr>
          <w:ilvl w:val="0"/>
          <w:numId w:val="1"/>
        </w:numPr>
        <w:tabs>
          <w:tab w:val="left" w:pos="2160"/>
        </w:tabs>
        <w:ind w:right="-622"/>
        <w:jc w:val="both"/>
        <w:rPr>
          <w:rFonts w:ascii="Tahoma" w:hAnsi="Tahoma" w:cs="Tahoma"/>
          <w:lang w:val="ru-RU"/>
        </w:rPr>
      </w:pPr>
      <w:r w:rsidRPr="00A24027">
        <w:rPr>
          <w:rFonts w:ascii="Tahoma" w:hAnsi="Tahoma" w:cs="Tahoma"/>
          <w:lang w:val="ru-RU"/>
        </w:rPr>
        <w:t>незамедлительно извещать «Клиента» об обстоятельствах, препятствующих выполнению Заявки или замедляющих ее выполнение. К таковым обстоятельствам могут быть причислены: отсутствие мест на требуемых рейсах авиакомпаний, отмена рейсов, отсутствие мест в отелях</w:t>
      </w:r>
      <w:r w:rsidR="00C51BD9">
        <w:rPr>
          <w:rFonts w:ascii="Tahoma" w:hAnsi="Tahoma" w:cs="Tahoma"/>
          <w:lang w:val="ru-RU"/>
        </w:rPr>
        <w:t>,</w:t>
      </w:r>
      <w:r w:rsidRPr="00A24027">
        <w:rPr>
          <w:rFonts w:ascii="Tahoma" w:hAnsi="Tahoma" w:cs="Tahoma"/>
          <w:lang w:val="ru-RU"/>
        </w:rPr>
        <w:t xml:space="preserve"> и др.;</w:t>
      </w:r>
    </w:p>
    <w:p w:rsidR="001C35AB" w:rsidRPr="00A24027" w:rsidRDefault="001C35AB">
      <w:pPr>
        <w:numPr>
          <w:ilvl w:val="0"/>
          <w:numId w:val="1"/>
        </w:numPr>
        <w:tabs>
          <w:tab w:val="left" w:pos="2160"/>
        </w:tabs>
        <w:ind w:right="-622"/>
        <w:jc w:val="both"/>
        <w:rPr>
          <w:rFonts w:ascii="Tahoma" w:hAnsi="Tahoma" w:cs="Tahoma"/>
          <w:lang w:val="ru-RU"/>
        </w:rPr>
      </w:pPr>
      <w:r w:rsidRPr="00A24027">
        <w:rPr>
          <w:rFonts w:ascii="Tahoma" w:hAnsi="Tahoma" w:cs="Tahoma"/>
          <w:lang w:val="ru-RU"/>
        </w:rPr>
        <w:t>по согласованию с «Клиентом» своевременно предоставлять информацию о состоянии расчётов с «Клиентом» и «Агентом»;</w:t>
      </w:r>
    </w:p>
    <w:p w:rsidR="001C35AB" w:rsidRPr="00A24027" w:rsidRDefault="001C35AB">
      <w:pPr>
        <w:numPr>
          <w:ilvl w:val="0"/>
          <w:numId w:val="1"/>
        </w:numPr>
        <w:tabs>
          <w:tab w:val="left" w:pos="2160"/>
        </w:tabs>
        <w:ind w:right="-622"/>
        <w:jc w:val="both"/>
        <w:rPr>
          <w:rFonts w:ascii="Tahoma" w:hAnsi="Tahoma" w:cs="Tahoma"/>
          <w:lang w:val="ru-RU"/>
        </w:rPr>
      </w:pPr>
      <w:r w:rsidRPr="00A24027">
        <w:rPr>
          <w:rFonts w:ascii="Tahoma" w:hAnsi="Tahoma" w:cs="Tahoma"/>
          <w:lang w:val="ru-RU"/>
        </w:rPr>
        <w:t>своевременно предоставлять «Клиенту» по его запросу отчеты и акты в порядке, предусмотренном настоящим Договором.</w:t>
      </w:r>
    </w:p>
    <w:p w:rsidR="001C35AB" w:rsidRDefault="001C35AB">
      <w:pPr>
        <w:numPr>
          <w:ilvl w:val="0"/>
          <w:numId w:val="1"/>
        </w:numPr>
        <w:tabs>
          <w:tab w:val="left" w:pos="2160"/>
        </w:tabs>
        <w:ind w:right="-622"/>
        <w:jc w:val="both"/>
        <w:rPr>
          <w:rFonts w:ascii="Tahoma" w:hAnsi="Tahoma" w:cs="Tahoma"/>
          <w:lang w:val="ru-RU"/>
        </w:rPr>
      </w:pPr>
      <w:r w:rsidRPr="00A24027">
        <w:rPr>
          <w:rFonts w:ascii="Tahoma" w:hAnsi="Tahoma" w:cs="Tahoma"/>
          <w:lang w:val="ru-RU"/>
        </w:rPr>
        <w:t>выполнить действия, указанные в заявке «Клиента», в стро</w:t>
      </w:r>
      <w:r w:rsidR="00C51BD9">
        <w:rPr>
          <w:rFonts w:ascii="Tahoma" w:hAnsi="Tahoma" w:cs="Tahoma"/>
          <w:lang w:val="ru-RU"/>
        </w:rPr>
        <w:t>гом соответствии с ее условиями;</w:t>
      </w:r>
    </w:p>
    <w:p w:rsidR="00C51BD9" w:rsidRPr="00C51BD9" w:rsidRDefault="00C51BD9" w:rsidP="00C51BD9">
      <w:pPr>
        <w:numPr>
          <w:ilvl w:val="0"/>
          <w:numId w:val="1"/>
        </w:numPr>
        <w:tabs>
          <w:tab w:val="left" w:pos="2160"/>
        </w:tabs>
        <w:ind w:right="-622"/>
        <w:jc w:val="both"/>
        <w:rPr>
          <w:rFonts w:ascii="Tahoma" w:hAnsi="Tahoma" w:cs="Tahoma"/>
          <w:lang w:val="ru-RU"/>
        </w:rPr>
      </w:pPr>
      <w:r>
        <w:rPr>
          <w:rFonts w:ascii="Tahoma" w:hAnsi="Tahoma" w:cs="Tahoma"/>
          <w:lang w:val="ru-RU"/>
        </w:rPr>
        <w:t xml:space="preserve">согласовывать с «Клиентом» </w:t>
      </w:r>
      <w:r w:rsidRPr="00C51BD9">
        <w:rPr>
          <w:rFonts w:ascii="Tahoma" w:hAnsi="Tahoma" w:cs="Tahoma"/>
          <w:lang w:val="ru-RU"/>
        </w:rPr>
        <w:t>все возможные изменения, связанные с видами транспорта, датами отправления и в</w:t>
      </w:r>
      <w:r>
        <w:rPr>
          <w:rFonts w:ascii="Tahoma" w:hAnsi="Tahoma" w:cs="Tahoma"/>
          <w:lang w:val="ru-RU"/>
        </w:rPr>
        <w:t>озвращения.</w:t>
      </w:r>
    </w:p>
    <w:p w:rsidR="001C35AB" w:rsidRPr="00A24027" w:rsidRDefault="001C35AB">
      <w:pPr>
        <w:ind w:left="360" w:right="-622"/>
        <w:jc w:val="both"/>
        <w:rPr>
          <w:rFonts w:ascii="Tahoma" w:hAnsi="Tahoma" w:cs="Tahoma"/>
          <w:lang w:val="ru-RU"/>
        </w:rPr>
      </w:pPr>
      <w:r w:rsidRPr="00A24027">
        <w:rPr>
          <w:rFonts w:ascii="Tahoma" w:hAnsi="Tahoma" w:cs="Tahoma"/>
          <w:lang w:val="ru-RU"/>
        </w:rPr>
        <w:t>2.2. В рамках настоящего Договора «Агент» вправе:</w:t>
      </w:r>
    </w:p>
    <w:p w:rsidR="001C35AB" w:rsidRPr="00A24027" w:rsidRDefault="001C35AB">
      <w:pPr>
        <w:numPr>
          <w:ilvl w:val="0"/>
          <w:numId w:val="1"/>
        </w:numPr>
        <w:tabs>
          <w:tab w:val="left" w:pos="2160"/>
        </w:tabs>
        <w:ind w:right="-622"/>
        <w:jc w:val="both"/>
        <w:rPr>
          <w:rFonts w:ascii="Tahoma" w:hAnsi="Tahoma" w:cs="Tahoma"/>
          <w:lang w:val="ru-RU"/>
        </w:rPr>
      </w:pPr>
      <w:r w:rsidRPr="00A24027">
        <w:rPr>
          <w:rFonts w:ascii="Tahoma" w:hAnsi="Tahoma" w:cs="Tahoma"/>
          <w:lang w:val="ru-RU"/>
        </w:rPr>
        <w:t>привлекать без согласования с «Клиентом» третьих лиц по исполнению настоящего Договора;</w:t>
      </w:r>
    </w:p>
    <w:p w:rsidR="001C35AB" w:rsidRDefault="001C35AB">
      <w:pPr>
        <w:numPr>
          <w:ilvl w:val="0"/>
          <w:numId w:val="1"/>
        </w:numPr>
        <w:tabs>
          <w:tab w:val="left" w:pos="2160"/>
        </w:tabs>
        <w:ind w:right="-622"/>
        <w:jc w:val="both"/>
        <w:rPr>
          <w:rFonts w:ascii="Tahoma" w:hAnsi="Tahoma" w:cs="Tahoma"/>
          <w:lang w:val="ru-RU"/>
        </w:rPr>
      </w:pPr>
      <w:r w:rsidRPr="00A24027">
        <w:rPr>
          <w:rFonts w:ascii="Tahoma" w:hAnsi="Tahoma" w:cs="Tahoma"/>
          <w:lang w:val="ru-RU"/>
        </w:rPr>
        <w:t xml:space="preserve">запрашивать у «Клиента» документы и информацию, которые могут быть ему необходимы для исполнения настоящего Договора. </w:t>
      </w:r>
    </w:p>
    <w:p w:rsidR="00C51BD9" w:rsidRDefault="00C51BD9" w:rsidP="00C51BD9">
      <w:pPr>
        <w:tabs>
          <w:tab w:val="left" w:pos="2160"/>
        </w:tabs>
        <w:ind w:left="360" w:right="-622"/>
        <w:jc w:val="both"/>
        <w:rPr>
          <w:rFonts w:ascii="Tahoma" w:hAnsi="Tahoma" w:cs="Tahoma"/>
          <w:lang w:val="ru-RU"/>
        </w:rPr>
      </w:pPr>
      <w:r>
        <w:rPr>
          <w:rFonts w:ascii="Tahoma" w:hAnsi="Tahoma" w:cs="Tahoma"/>
          <w:lang w:val="ru-RU"/>
        </w:rPr>
        <w:lastRenderedPageBreak/>
        <w:t xml:space="preserve">2.3. </w:t>
      </w:r>
      <w:r w:rsidRPr="00C51BD9">
        <w:rPr>
          <w:rFonts w:ascii="Tahoma" w:hAnsi="Tahoma" w:cs="Tahoma"/>
          <w:lang w:val="ru-RU"/>
        </w:rPr>
        <w:t xml:space="preserve">Вещи, поступившие к </w:t>
      </w:r>
      <w:r>
        <w:rPr>
          <w:rFonts w:ascii="Tahoma" w:hAnsi="Tahoma" w:cs="Tahoma"/>
          <w:lang w:val="ru-RU"/>
        </w:rPr>
        <w:t>«</w:t>
      </w:r>
      <w:r w:rsidRPr="00C51BD9">
        <w:rPr>
          <w:rFonts w:ascii="Tahoma" w:hAnsi="Tahoma" w:cs="Tahoma"/>
          <w:lang w:val="ru-RU"/>
        </w:rPr>
        <w:t>Агенту</w:t>
      </w:r>
      <w:r>
        <w:rPr>
          <w:rFonts w:ascii="Tahoma" w:hAnsi="Tahoma" w:cs="Tahoma"/>
          <w:lang w:val="ru-RU"/>
        </w:rPr>
        <w:t>» от «Клиента»</w:t>
      </w:r>
      <w:r w:rsidRPr="00C51BD9">
        <w:rPr>
          <w:rFonts w:ascii="Tahoma" w:hAnsi="Tahoma" w:cs="Tahoma"/>
          <w:lang w:val="ru-RU"/>
        </w:rPr>
        <w:t xml:space="preserve"> либо приобретенные </w:t>
      </w:r>
      <w:r>
        <w:rPr>
          <w:rFonts w:ascii="Tahoma" w:hAnsi="Tahoma" w:cs="Tahoma"/>
          <w:lang w:val="ru-RU"/>
        </w:rPr>
        <w:t>«</w:t>
      </w:r>
      <w:r w:rsidRPr="00C51BD9">
        <w:rPr>
          <w:rFonts w:ascii="Tahoma" w:hAnsi="Tahoma" w:cs="Tahoma"/>
          <w:lang w:val="ru-RU"/>
        </w:rPr>
        <w:t>Агентом</w:t>
      </w:r>
      <w:r>
        <w:rPr>
          <w:rFonts w:ascii="Tahoma" w:hAnsi="Tahoma" w:cs="Tahoma"/>
          <w:lang w:val="ru-RU"/>
        </w:rPr>
        <w:t>» за счет «Клиента»</w:t>
      </w:r>
      <w:r w:rsidRPr="00C51BD9">
        <w:rPr>
          <w:rFonts w:ascii="Tahoma" w:hAnsi="Tahoma" w:cs="Tahoma"/>
          <w:lang w:val="ru-RU"/>
        </w:rPr>
        <w:t>, яв</w:t>
      </w:r>
      <w:r>
        <w:rPr>
          <w:rFonts w:ascii="Tahoma" w:hAnsi="Tahoma" w:cs="Tahoma"/>
          <w:lang w:val="ru-RU"/>
        </w:rPr>
        <w:t>ляются собственностью «Клиента»</w:t>
      </w:r>
      <w:r w:rsidRPr="00C51BD9">
        <w:rPr>
          <w:rFonts w:ascii="Tahoma" w:hAnsi="Tahoma" w:cs="Tahoma"/>
          <w:lang w:val="ru-RU"/>
        </w:rPr>
        <w:t>.</w:t>
      </w:r>
    </w:p>
    <w:p w:rsidR="00C51BD9" w:rsidRPr="00C51BD9" w:rsidRDefault="00C51BD9" w:rsidP="00C51BD9">
      <w:pPr>
        <w:tabs>
          <w:tab w:val="left" w:pos="2160"/>
        </w:tabs>
        <w:ind w:left="360" w:right="-622"/>
        <w:jc w:val="both"/>
        <w:rPr>
          <w:rFonts w:ascii="Tahoma" w:hAnsi="Tahoma" w:cs="Tahoma"/>
          <w:lang w:val="ru-RU"/>
        </w:rPr>
      </w:pPr>
      <w:r>
        <w:rPr>
          <w:rFonts w:ascii="Tahoma" w:hAnsi="Tahoma" w:cs="Tahoma"/>
          <w:lang w:val="ru-RU"/>
        </w:rPr>
        <w:t>2.4. «</w:t>
      </w:r>
      <w:r w:rsidRPr="00C51BD9">
        <w:rPr>
          <w:rFonts w:ascii="Tahoma" w:hAnsi="Tahoma" w:cs="Tahoma"/>
          <w:lang w:val="ru-RU"/>
        </w:rPr>
        <w:t>Агент</w:t>
      </w:r>
      <w:r>
        <w:rPr>
          <w:rFonts w:ascii="Tahoma" w:hAnsi="Tahoma" w:cs="Tahoma"/>
          <w:lang w:val="ru-RU"/>
        </w:rPr>
        <w:t>» отвечает перед «Клиент</w:t>
      </w:r>
      <w:r w:rsidRPr="00C51BD9">
        <w:rPr>
          <w:rFonts w:ascii="Tahoma" w:hAnsi="Tahoma" w:cs="Tahoma"/>
          <w:lang w:val="ru-RU"/>
        </w:rPr>
        <w:t>ом</w:t>
      </w:r>
      <w:r>
        <w:rPr>
          <w:rFonts w:ascii="Tahoma" w:hAnsi="Tahoma" w:cs="Tahoma"/>
          <w:lang w:val="ru-RU"/>
        </w:rPr>
        <w:t>»</w:t>
      </w:r>
      <w:r w:rsidRPr="00C51BD9">
        <w:rPr>
          <w:rFonts w:ascii="Tahoma" w:hAnsi="Tahoma" w:cs="Tahoma"/>
          <w:lang w:val="ru-RU"/>
        </w:rPr>
        <w:t xml:space="preserve"> за утрату, недостачу или повреждение находяще</w:t>
      </w:r>
      <w:r>
        <w:rPr>
          <w:rFonts w:ascii="Tahoma" w:hAnsi="Tahoma" w:cs="Tahoma"/>
          <w:lang w:val="ru-RU"/>
        </w:rPr>
        <w:t>гося у него имущества «Клиента»</w:t>
      </w:r>
      <w:r w:rsidRPr="00C51BD9">
        <w:rPr>
          <w:rFonts w:ascii="Tahoma" w:hAnsi="Tahoma" w:cs="Tahoma"/>
          <w:lang w:val="ru-RU"/>
        </w:rPr>
        <w:t xml:space="preserve">, если утрата, недостача или повреждение этого имущества произошли по вине </w:t>
      </w:r>
      <w:r>
        <w:rPr>
          <w:rFonts w:ascii="Tahoma" w:hAnsi="Tahoma" w:cs="Tahoma"/>
          <w:lang w:val="ru-RU"/>
        </w:rPr>
        <w:t>«</w:t>
      </w:r>
      <w:r w:rsidRPr="00C51BD9">
        <w:rPr>
          <w:rFonts w:ascii="Tahoma" w:hAnsi="Tahoma" w:cs="Tahoma"/>
          <w:lang w:val="ru-RU"/>
        </w:rPr>
        <w:t>Агента</w:t>
      </w:r>
      <w:r>
        <w:rPr>
          <w:rFonts w:ascii="Tahoma" w:hAnsi="Tahoma" w:cs="Tahoma"/>
          <w:lang w:val="ru-RU"/>
        </w:rPr>
        <w:t>»</w:t>
      </w:r>
      <w:r w:rsidRPr="00C51BD9">
        <w:rPr>
          <w:rFonts w:ascii="Tahoma" w:hAnsi="Tahoma" w:cs="Tahoma"/>
          <w:lang w:val="ru-RU"/>
        </w:rPr>
        <w:t>.</w:t>
      </w:r>
    </w:p>
    <w:p w:rsidR="00C51BD9" w:rsidRPr="00A24027" w:rsidRDefault="00C51BD9" w:rsidP="00C51BD9">
      <w:pPr>
        <w:tabs>
          <w:tab w:val="left" w:pos="2160"/>
        </w:tabs>
        <w:ind w:left="360" w:right="-622"/>
        <w:jc w:val="both"/>
        <w:rPr>
          <w:rFonts w:ascii="Tahoma" w:hAnsi="Tahoma" w:cs="Tahoma"/>
          <w:lang w:val="ru-RU"/>
        </w:rPr>
      </w:pPr>
      <w:r>
        <w:rPr>
          <w:rFonts w:ascii="Tahoma" w:hAnsi="Tahoma" w:cs="Tahoma"/>
          <w:lang w:val="ru-RU"/>
        </w:rPr>
        <w:t>2.5</w:t>
      </w:r>
      <w:r w:rsidRPr="00C51BD9">
        <w:rPr>
          <w:rFonts w:ascii="Tahoma" w:hAnsi="Tahoma" w:cs="Tahoma"/>
          <w:lang w:val="ru-RU"/>
        </w:rPr>
        <w:t xml:space="preserve">. Риск случайной </w:t>
      </w:r>
      <w:r>
        <w:rPr>
          <w:rFonts w:ascii="Tahoma" w:hAnsi="Tahoma" w:cs="Tahoma"/>
          <w:lang w:val="ru-RU"/>
        </w:rPr>
        <w:t>гибели принадлежащего «Клиенту»</w:t>
      </w:r>
      <w:r w:rsidRPr="00C51BD9">
        <w:rPr>
          <w:rFonts w:ascii="Tahoma" w:hAnsi="Tahoma" w:cs="Tahoma"/>
          <w:lang w:val="ru-RU"/>
        </w:rPr>
        <w:t xml:space="preserve"> имущества несет </w:t>
      </w:r>
      <w:r w:rsidR="00E51F0D">
        <w:rPr>
          <w:rFonts w:ascii="Tahoma" w:hAnsi="Tahoma" w:cs="Tahoma"/>
          <w:lang w:val="ru-RU"/>
        </w:rPr>
        <w:t>«Агент</w:t>
      </w:r>
      <w:r>
        <w:rPr>
          <w:rFonts w:ascii="Tahoma" w:hAnsi="Tahoma" w:cs="Tahoma"/>
          <w:lang w:val="ru-RU"/>
        </w:rPr>
        <w:t>»</w:t>
      </w:r>
      <w:r w:rsidRPr="00C51BD9">
        <w:rPr>
          <w:rFonts w:ascii="Tahoma" w:hAnsi="Tahoma" w:cs="Tahoma"/>
          <w:lang w:val="ru-RU"/>
        </w:rPr>
        <w:t>.</w:t>
      </w:r>
    </w:p>
    <w:p w:rsidR="001C35AB" w:rsidRPr="00A24027" w:rsidRDefault="001C35AB">
      <w:pPr>
        <w:keepNext/>
        <w:keepLines/>
        <w:suppressLineNumbers/>
        <w:tabs>
          <w:tab w:val="left" w:pos="1134"/>
        </w:tabs>
        <w:spacing w:before="120"/>
        <w:ind w:right="-624"/>
        <w:jc w:val="center"/>
        <w:rPr>
          <w:rFonts w:ascii="Tahoma" w:hAnsi="Tahoma" w:cs="Tahoma"/>
          <w:b/>
          <w:u w:val="single"/>
          <w:lang w:val="ru-RU"/>
        </w:rPr>
      </w:pPr>
      <w:r w:rsidRPr="00A24027">
        <w:rPr>
          <w:rFonts w:ascii="Tahoma" w:hAnsi="Tahoma" w:cs="Tahoma"/>
          <w:b/>
          <w:u w:val="single"/>
          <w:lang w:val="ru-RU"/>
        </w:rPr>
        <w:t>3. ПРАВА И ОБЯЗАННОСТИ КЛИЕНТА</w:t>
      </w:r>
    </w:p>
    <w:p w:rsidR="001C35AB" w:rsidRPr="00A24027" w:rsidRDefault="001C35AB">
      <w:pPr>
        <w:pStyle w:val="210"/>
        <w:keepLines/>
        <w:suppressLineNumbers/>
        <w:tabs>
          <w:tab w:val="left" w:pos="1134"/>
        </w:tabs>
        <w:ind w:right="-624"/>
        <w:rPr>
          <w:rFonts w:ascii="Tahoma" w:hAnsi="Tahoma" w:cs="Tahoma"/>
          <w:lang w:val="ru-RU"/>
        </w:rPr>
      </w:pPr>
      <w:r w:rsidRPr="00A24027">
        <w:rPr>
          <w:rFonts w:ascii="Tahoma" w:hAnsi="Tahoma" w:cs="Tahoma"/>
          <w:lang w:val="ru-RU"/>
        </w:rPr>
        <w:t>3.1. В рамках настоящего Договора «Клиент» обязуется:</w:t>
      </w:r>
    </w:p>
    <w:p w:rsidR="001C35AB" w:rsidRPr="00A24027" w:rsidRDefault="001C35AB">
      <w:pPr>
        <w:keepLines/>
        <w:numPr>
          <w:ilvl w:val="0"/>
          <w:numId w:val="3"/>
        </w:numPr>
        <w:suppressLineNumbers/>
        <w:tabs>
          <w:tab w:val="left" w:pos="1134"/>
        </w:tabs>
        <w:ind w:right="-624"/>
        <w:jc w:val="both"/>
        <w:rPr>
          <w:rFonts w:ascii="Tahoma" w:hAnsi="Tahoma" w:cs="Tahoma"/>
          <w:lang w:val="ru-RU"/>
        </w:rPr>
      </w:pPr>
      <w:r w:rsidRPr="00A24027">
        <w:rPr>
          <w:rFonts w:ascii="Tahoma" w:hAnsi="Tahoma" w:cs="Tahoma"/>
          <w:lang w:val="ru-RU"/>
        </w:rPr>
        <w:t>своевременно оплачивать вознаграждение «Агента» и услуги третьих лиц, с которыми «Агент» совершил сделку по поручению «Клиента»;</w:t>
      </w:r>
    </w:p>
    <w:p w:rsidR="001C35AB" w:rsidRPr="00A24027" w:rsidRDefault="001C35AB">
      <w:pPr>
        <w:keepLines/>
        <w:numPr>
          <w:ilvl w:val="0"/>
          <w:numId w:val="3"/>
        </w:numPr>
        <w:suppressLineNumbers/>
        <w:tabs>
          <w:tab w:val="left" w:pos="1134"/>
        </w:tabs>
        <w:ind w:right="-624"/>
        <w:jc w:val="both"/>
        <w:rPr>
          <w:rFonts w:ascii="Tahoma" w:hAnsi="Tahoma" w:cs="Tahoma"/>
          <w:lang w:val="ru-RU"/>
        </w:rPr>
      </w:pPr>
      <w:r w:rsidRPr="00A24027">
        <w:rPr>
          <w:rFonts w:ascii="Tahoma" w:hAnsi="Tahoma" w:cs="Tahoma"/>
          <w:lang w:val="ru-RU"/>
        </w:rPr>
        <w:t>надлежащим образом оформлять заказы в форме «Заявок»</w:t>
      </w:r>
      <w:r w:rsidR="004A09F4">
        <w:rPr>
          <w:rFonts w:ascii="Tahoma" w:hAnsi="Tahoma" w:cs="Tahoma"/>
          <w:lang w:val="ru-RU"/>
        </w:rPr>
        <w:t xml:space="preserve"> (заказов)</w:t>
      </w:r>
      <w:r w:rsidRPr="00A24027">
        <w:rPr>
          <w:rFonts w:ascii="Tahoma" w:hAnsi="Tahoma" w:cs="Tahoma"/>
          <w:lang w:val="ru-RU"/>
        </w:rPr>
        <w:t>, на предоставление услуг «Агентом»;</w:t>
      </w:r>
    </w:p>
    <w:p w:rsidR="001C35AB" w:rsidRPr="00A24027" w:rsidRDefault="001C35AB">
      <w:pPr>
        <w:keepLines/>
        <w:numPr>
          <w:ilvl w:val="0"/>
          <w:numId w:val="3"/>
        </w:numPr>
        <w:suppressLineNumbers/>
        <w:tabs>
          <w:tab w:val="left" w:pos="1134"/>
        </w:tabs>
        <w:ind w:right="-624"/>
        <w:jc w:val="both"/>
        <w:rPr>
          <w:rFonts w:ascii="Tahoma" w:hAnsi="Tahoma" w:cs="Tahoma"/>
          <w:lang w:val="ru-RU"/>
        </w:rPr>
      </w:pPr>
      <w:r w:rsidRPr="00A24027">
        <w:rPr>
          <w:rFonts w:ascii="Tahoma" w:hAnsi="Tahoma" w:cs="Tahoma"/>
          <w:lang w:val="ru-RU"/>
        </w:rPr>
        <w:t>рассматривать и подписывать отчеты о выполненных действиях в течение 10 рабочих дней с даты их получения;</w:t>
      </w:r>
    </w:p>
    <w:p w:rsidR="001C35AB" w:rsidRPr="00A24027" w:rsidRDefault="001C35AB">
      <w:pPr>
        <w:keepLines/>
        <w:numPr>
          <w:ilvl w:val="0"/>
          <w:numId w:val="3"/>
        </w:numPr>
        <w:suppressLineNumbers/>
        <w:tabs>
          <w:tab w:val="left" w:pos="1134"/>
        </w:tabs>
        <w:ind w:right="-624"/>
        <w:jc w:val="both"/>
        <w:rPr>
          <w:rFonts w:ascii="Tahoma" w:hAnsi="Tahoma" w:cs="Tahoma"/>
          <w:lang w:val="ru-RU"/>
        </w:rPr>
      </w:pPr>
      <w:r w:rsidRPr="00A24027">
        <w:rPr>
          <w:rFonts w:ascii="Tahoma" w:hAnsi="Tahoma" w:cs="Tahoma"/>
          <w:lang w:val="ru-RU"/>
        </w:rPr>
        <w:t>своевременно обеспечивать «Агента» всей информацией и документами, необходимыми для исполнения настоящего Договора;</w:t>
      </w:r>
    </w:p>
    <w:p w:rsidR="001C35AB" w:rsidRPr="00A24027" w:rsidRDefault="001C35AB">
      <w:pPr>
        <w:keepLines/>
        <w:numPr>
          <w:ilvl w:val="0"/>
          <w:numId w:val="3"/>
        </w:numPr>
        <w:suppressLineNumbers/>
        <w:tabs>
          <w:tab w:val="left" w:pos="1134"/>
        </w:tabs>
        <w:ind w:right="-624"/>
        <w:jc w:val="both"/>
        <w:rPr>
          <w:rFonts w:ascii="Tahoma" w:hAnsi="Tahoma" w:cs="Tahoma"/>
          <w:lang w:val="ru-RU"/>
        </w:rPr>
      </w:pPr>
      <w:r w:rsidRPr="00A24027">
        <w:rPr>
          <w:rFonts w:ascii="Tahoma" w:hAnsi="Tahoma" w:cs="Tahoma"/>
          <w:lang w:val="ru-RU"/>
        </w:rPr>
        <w:t>своевременно и незамедлительно сообщать «Агенту» об изменениях фактических обстоятельств, информация о которых была предоставлена «Агенту» для исполнения поручений в рамках настоящего Договора, если есть вероятность того, что такие изменения могут значительным образом повлиять на результат и/или объём поручений и/или услуг.</w:t>
      </w:r>
    </w:p>
    <w:p w:rsidR="001C35AB" w:rsidRPr="00A24027" w:rsidRDefault="001C35AB">
      <w:pPr>
        <w:ind w:right="-624"/>
        <w:jc w:val="both"/>
        <w:rPr>
          <w:rFonts w:ascii="Tahoma" w:hAnsi="Tahoma" w:cs="Tahoma"/>
          <w:lang w:val="ru-RU"/>
        </w:rPr>
      </w:pPr>
      <w:r w:rsidRPr="00A24027">
        <w:rPr>
          <w:rFonts w:ascii="Tahoma" w:hAnsi="Tahoma" w:cs="Tahoma"/>
          <w:lang w:val="ru-RU"/>
        </w:rPr>
        <w:t>3.2. В рамках настоящего Договора «Клиент» вправе:</w:t>
      </w:r>
    </w:p>
    <w:p w:rsidR="001C35AB" w:rsidRPr="00A24027" w:rsidRDefault="001C35AB">
      <w:pPr>
        <w:numPr>
          <w:ilvl w:val="0"/>
          <w:numId w:val="4"/>
        </w:numPr>
        <w:ind w:right="-622"/>
        <w:jc w:val="both"/>
        <w:rPr>
          <w:rFonts w:ascii="Tahoma" w:hAnsi="Tahoma" w:cs="Tahoma"/>
          <w:lang w:val="ru-RU"/>
        </w:rPr>
      </w:pPr>
      <w:r w:rsidRPr="00A24027">
        <w:rPr>
          <w:rFonts w:ascii="Tahoma" w:hAnsi="Tahoma" w:cs="Tahoma"/>
          <w:lang w:val="ru-RU"/>
        </w:rPr>
        <w:t>запрашивать по своему усмотрению и получать от «Агента» сведения о ходе исполнения настоящего Договора.</w:t>
      </w:r>
    </w:p>
    <w:p w:rsidR="001C35AB" w:rsidRPr="00A24027" w:rsidRDefault="001C35AB">
      <w:pPr>
        <w:numPr>
          <w:ilvl w:val="0"/>
          <w:numId w:val="4"/>
        </w:numPr>
        <w:ind w:right="-622"/>
        <w:jc w:val="both"/>
        <w:rPr>
          <w:rFonts w:ascii="Tahoma" w:hAnsi="Tahoma" w:cs="Tahoma"/>
          <w:lang w:val="ru-RU"/>
        </w:rPr>
      </w:pPr>
      <w:r w:rsidRPr="00A24027">
        <w:rPr>
          <w:rFonts w:ascii="Tahoma" w:hAnsi="Tahoma" w:cs="Tahoma"/>
          <w:lang w:val="ru-RU"/>
        </w:rPr>
        <w:t>отменить заказ на основании письменного уведомления (Приложение № 3 к настоящему Договору), подписанного надлежащим лицом.</w:t>
      </w:r>
    </w:p>
    <w:p w:rsidR="001C35AB" w:rsidRPr="00A24027" w:rsidRDefault="001C35AB">
      <w:pPr>
        <w:keepNext/>
        <w:keepLines/>
        <w:suppressLineNumbers/>
        <w:spacing w:before="120"/>
        <w:ind w:right="-624"/>
        <w:jc w:val="center"/>
        <w:rPr>
          <w:rFonts w:ascii="Tahoma" w:hAnsi="Tahoma" w:cs="Tahoma"/>
          <w:b/>
          <w:u w:val="single"/>
          <w:lang w:val="ru-RU"/>
        </w:rPr>
      </w:pPr>
      <w:r w:rsidRPr="00A24027">
        <w:rPr>
          <w:rFonts w:ascii="Tahoma" w:hAnsi="Tahoma" w:cs="Tahoma"/>
          <w:b/>
          <w:u w:val="single"/>
          <w:lang w:val="ru-RU"/>
        </w:rPr>
        <w:t>4.</w:t>
      </w:r>
      <w:r w:rsidRPr="00A24027">
        <w:rPr>
          <w:rFonts w:ascii="Tahoma" w:hAnsi="Tahoma" w:cs="Tahoma"/>
          <w:u w:val="single"/>
          <w:lang w:val="ru-RU"/>
        </w:rPr>
        <w:t xml:space="preserve"> </w:t>
      </w:r>
      <w:r w:rsidRPr="00A24027">
        <w:rPr>
          <w:rFonts w:ascii="Tahoma" w:hAnsi="Tahoma" w:cs="Tahoma"/>
          <w:b/>
          <w:u w:val="single"/>
          <w:lang w:val="ru-RU"/>
        </w:rPr>
        <w:t>ПОРЯДОК  ВЗАИМОДЕЙСТВИЯ СТОРОН</w:t>
      </w:r>
    </w:p>
    <w:p w:rsidR="001C35AB" w:rsidRPr="00A24027" w:rsidRDefault="001C35AB">
      <w:pPr>
        <w:ind w:left="360" w:right="-622" w:hanging="360"/>
        <w:jc w:val="both"/>
        <w:rPr>
          <w:rFonts w:ascii="Tahoma" w:hAnsi="Tahoma" w:cs="Tahoma"/>
          <w:lang w:val="ru-RU"/>
        </w:rPr>
      </w:pPr>
      <w:r w:rsidRPr="00A24027">
        <w:rPr>
          <w:rFonts w:ascii="Tahoma" w:hAnsi="Tahoma" w:cs="Tahoma"/>
          <w:lang w:val="ru-RU"/>
        </w:rPr>
        <w:t>4.1. «Клиент» направляет «Агенту» Заявку</w:t>
      </w:r>
      <w:r w:rsidR="004A09F4">
        <w:rPr>
          <w:rFonts w:ascii="Tahoma" w:hAnsi="Tahoma" w:cs="Tahoma"/>
          <w:lang w:val="ru-RU"/>
        </w:rPr>
        <w:t xml:space="preserve"> (заказ)</w:t>
      </w:r>
      <w:r w:rsidRPr="00A24027">
        <w:rPr>
          <w:rFonts w:ascii="Tahoma" w:hAnsi="Tahoma" w:cs="Tahoma"/>
          <w:lang w:val="ru-RU"/>
        </w:rPr>
        <w:t>, в установленной «Агентом» форме,  (Приложение № 2 к настоящему Договору) в письменном виде</w:t>
      </w:r>
      <w:r w:rsidR="004A09F4">
        <w:rPr>
          <w:rFonts w:ascii="Tahoma" w:hAnsi="Tahoma" w:cs="Tahoma"/>
          <w:lang w:val="ru-RU"/>
        </w:rPr>
        <w:t xml:space="preserve"> по электронной почте</w:t>
      </w:r>
      <w:r w:rsidRPr="00A24027">
        <w:rPr>
          <w:rFonts w:ascii="Tahoma" w:hAnsi="Tahoma" w:cs="Tahoma"/>
          <w:lang w:val="ru-RU"/>
        </w:rPr>
        <w:t xml:space="preserve">. В экстренном случае (срочный заказ) заказ может быть передан устно (лично или по телефону), при этом, заказ должен быть подтвержден «Клиентом» письменно в течение одного рабочего дня. Список лиц, уполномоченных «Клиентом» на составление и размещение Заявки содержится в Приложении № 4 к настоящему Договору и является его неотъемлемой частью.  </w:t>
      </w:r>
    </w:p>
    <w:p w:rsidR="001C35AB" w:rsidRPr="00A24027" w:rsidRDefault="001C35AB">
      <w:pPr>
        <w:keepNext/>
        <w:keepLines/>
        <w:suppressLineNumbers/>
        <w:ind w:left="360" w:right="-622" w:hanging="360"/>
        <w:jc w:val="both"/>
        <w:rPr>
          <w:rFonts w:ascii="Tahoma" w:hAnsi="Tahoma" w:cs="Tahoma"/>
          <w:lang w:val="ru-RU"/>
        </w:rPr>
      </w:pPr>
      <w:r w:rsidRPr="00A24027">
        <w:rPr>
          <w:rFonts w:ascii="Tahoma" w:hAnsi="Tahoma" w:cs="Tahoma"/>
          <w:lang w:val="ru-RU"/>
        </w:rPr>
        <w:t xml:space="preserve">4.2. «Агент» принимает Заявку, согласовывает ее с «Клиентом», получает подтверждение и выставляет счет на оплату. </w:t>
      </w:r>
    </w:p>
    <w:p w:rsidR="001C35AB" w:rsidRPr="00A24027" w:rsidRDefault="001C35AB">
      <w:pPr>
        <w:keepNext/>
        <w:keepLines/>
        <w:suppressLineNumbers/>
        <w:ind w:right="-622"/>
        <w:jc w:val="both"/>
        <w:rPr>
          <w:rFonts w:ascii="Tahoma" w:hAnsi="Tahoma" w:cs="Tahoma"/>
          <w:b/>
          <w:lang w:val="ru-RU"/>
        </w:rPr>
      </w:pPr>
      <w:r w:rsidRPr="00A24027">
        <w:rPr>
          <w:rFonts w:ascii="Tahoma" w:hAnsi="Tahoma" w:cs="Tahoma"/>
          <w:b/>
          <w:bCs/>
          <w:lang w:val="ru-RU"/>
        </w:rPr>
        <w:t>4.4.1.</w:t>
      </w:r>
      <w:r w:rsidRPr="00A24027">
        <w:rPr>
          <w:rFonts w:ascii="Tahoma" w:hAnsi="Tahoma" w:cs="Tahoma"/>
          <w:b/>
          <w:lang w:val="ru-RU"/>
        </w:rPr>
        <w:t xml:space="preserve"> Авиаперевозки:</w:t>
      </w:r>
    </w:p>
    <w:p w:rsidR="001C35AB" w:rsidRPr="00A24027" w:rsidRDefault="001C35AB">
      <w:pPr>
        <w:numPr>
          <w:ilvl w:val="0"/>
          <w:numId w:val="2"/>
        </w:numPr>
        <w:ind w:right="-622"/>
        <w:jc w:val="both"/>
        <w:rPr>
          <w:rFonts w:ascii="Tahoma" w:hAnsi="Tahoma" w:cs="Tahoma"/>
          <w:lang w:val="ru-RU"/>
        </w:rPr>
      </w:pPr>
      <w:r w:rsidRPr="00A24027">
        <w:rPr>
          <w:rFonts w:ascii="Tahoma" w:hAnsi="Tahoma" w:cs="Tahoma"/>
          <w:lang w:val="ru-RU"/>
        </w:rPr>
        <w:t>Все авиабилеты оформляются в соответствии с действующими  правилами, условиями и ограничениями, регулирующими оформление и выполнение авиаперевозок, которые публикуются в тарифах, инструкциях, печатных и компьютерных извещениях авиаперевозчика.</w:t>
      </w:r>
    </w:p>
    <w:p w:rsidR="001C35AB" w:rsidRPr="00A24027" w:rsidRDefault="001C35AB">
      <w:pPr>
        <w:numPr>
          <w:ilvl w:val="0"/>
          <w:numId w:val="2"/>
        </w:numPr>
        <w:ind w:right="-622"/>
        <w:jc w:val="both"/>
        <w:rPr>
          <w:rFonts w:ascii="Tahoma" w:hAnsi="Tahoma" w:cs="Tahoma"/>
          <w:lang w:val="ru-RU"/>
        </w:rPr>
      </w:pPr>
      <w:r w:rsidRPr="00A24027">
        <w:rPr>
          <w:rFonts w:ascii="Tahoma" w:hAnsi="Tahoma" w:cs="Tahoma"/>
          <w:lang w:val="ru-RU"/>
        </w:rPr>
        <w:t>Стоимость авиаперевозок определяется на основании действующих тарифов, устанавливаемых авиаперевозчиками и доводится до сведения «Клиента» по телефону, при помощи факсимильной связи или по электронной почте на момент размещения Заявки.</w:t>
      </w:r>
    </w:p>
    <w:p w:rsidR="001C35AB" w:rsidRPr="00A24027" w:rsidRDefault="001C35AB">
      <w:pPr>
        <w:numPr>
          <w:ilvl w:val="0"/>
          <w:numId w:val="2"/>
        </w:numPr>
        <w:ind w:right="-622"/>
        <w:jc w:val="both"/>
        <w:rPr>
          <w:rFonts w:ascii="Tahoma" w:hAnsi="Tahoma" w:cs="Tahoma"/>
          <w:lang w:val="ru-RU"/>
        </w:rPr>
      </w:pPr>
      <w:r w:rsidRPr="00A24027">
        <w:rPr>
          <w:rFonts w:ascii="Tahoma" w:hAnsi="Tahoma" w:cs="Tahoma"/>
          <w:lang w:val="ru-RU"/>
        </w:rPr>
        <w:t xml:space="preserve">Стоимость авиаперевозок складывается из тарифов, такс и сборов авиаперевозчиков и аэропортов,  а также налогов, предусмотренных Законодательством Российской Федерации. Вознаграждение «Агента» указывается в Приложении № 1 к настоящему договору и </w:t>
      </w:r>
      <w:r w:rsidR="00C51BD9">
        <w:rPr>
          <w:rFonts w:ascii="Tahoma" w:hAnsi="Tahoma" w:cs="Tahoma"/>
          <w:lang w:val="ru-RU"/>
        </w:rPr>
        <w:t>не подлежит изменению</w:t>
      </w:r>
      <w:r w:rsidRPr="00A24027">
        <w:rPr>
          <w:rFonts w:ascii="Tahoma" w:hAnsi="Tahoma" w:cs="Tahoma"/>
          <w:lang w:val="ru-RU"/>
        </w:rPr>
        <w:t xml:space="preserve"> «Агентом» </w:t>
      </w:r>
      <w:r w:rsidR="00C51BD9">
        <w:rPr>
          <w:rFonts w:ascii="Tahoma" w:hAnsi="Tahoma" w:cs="Tahoma"/>
          <w:lang w:val="ru-RU"/>
        </w:rPr>
        <w:t>в теч</w:t>
      </w:r>
      <w:r w:rsidR="00DE3D65">
        <w:rPr>
          <w:rFonts w:ascii="Tahoma" w:hAnsi="Tahoma" w:cs="Tahoma"/>
          <w:lang w:val="ru-RU"/>
        </w:rPr>
        <w:t>ение</w:t>
      </w:r>
      <w:r w:rsidR="00C51BD9">
        <w:rPr>
          <w:rFonts w:ascii="Tahoma" w:hAnsi="Tahoma" w:cs="Tahoma"/>
          <w:lang w:val="ru-RU"/>
        </w:rPr>
        <w:t xml:space="preserve"> срока действия настоящего договора</w:t>
      </w:r>
      <w:r w:rsidRPr="00A24027">
        <w:rPr>
          <w:rFonts w:ascii="Tahoma" w:hAnsi="Tahoma" w:cs="Tahoma"/>
          <w:lang w:val="ru-RU"/>
        </w:rPr>
        <w:t>.</w:t>
      </w:r>
    </w:p>
    <w:p w:rsidR="001C35AB" w:rsidRPr="00A24027" w:rsidRDefault="001C35AB">
      <w:pPr>
        <w:numPr>
          <w:ilvl w:val="0"/>
          <w:numId w:val="2"/>
        </w:numPr>
        <w:ind w:right="-622"/>
        <w:jc w:val="both"/>
        <w:rPr>
          <w:rFonts w:ascii="Tahoma" w:hAnsi="Tahoma" w:cs="Tahoma"/>
          <w:lang w:val="ru-RU"/>
        </w:rPr>
      </w:pPr>
      <w:r w:rsidRPr="00A24027">
        <w:rPr>
          <w:rFonts w:ascii="Tahoma" w:hAnsi="Tahoma" w:cs="Tahoma"/>
          <w:lang w:val="ru-RU"/>
        </w:rPr>
        <w:t xml:space="preserve">Возврат средств за неиспользованные или частично использованные авиаперевозки производится на основе правил возврата (принципиальная возможность возврата, штраф и т.д.), установленных авиаперевозчиком для каждого конкретного тарифа и только при предоставлении оригиналов перевозочных документов.  </w:t>
      </w:r>
    </w:p>
    <w:p w:rsidR="001C35AB" w:rsidRPr="00A24027" w:rsidRDefault="001C35AB">
      <w:pPr>
        <w:numPr>
          <w:ilvl w:val="0"/>
          <w:numId w:val="2"/>
        </w:numPr>
        <w:ind w:right="-622"/>
        <w:jc w:val="both"/>
        <w:rPr>
          <w:rFonts w:ascii="Tahoma" w:hAnsi="Tahoma" w:cs="Tahoma"/>
          <w:lang w:val="ru-RU"/>
        </w:rPr>
      </w:pPr>
      <w:r w:rsidRPr="00A24027">
        <w:rPr>
          <w:rFonts w:ascii="Tahoma" w:hAnsi="Tahoma" w:cs="Tahoma"/>
          <w:lang w:val="ru-RU"/>
        </w:rPr>
        <w:t xml:space="preserve"> Билет считается оформленным с момента получения авиаперевозчиком заказа  «Агента» на авиаперевозку, в том числе, при помощи факсимильной связи или по электронной почте. </w:t>
      </w:r>
    </w:p>
    <w:p w:rsidR="001C35AB" w:rsidRPr="00A24027" w:rsidRDefault="001C35AB">
      <w:pPr>
        <w:numPr>
          <w:ilvl w:val="0"/>
          <w:numId w:val="2"/>
        </w:numPr>
        <w:ind w:right="-622"/>
        <w:jc w:val="both"/>
        <w:rPr>
          <w:rFonts w:ascii="Tahoma" w:hAnsi="Tahoma" w:cs="Tahoma"/>
          <w:lang w:val="ru-RU"/>
        </w:rPr>
      </w:pPr>
      <w:r w:rsidRPr="00A24027">
        <w:rPr>
          <w:rFonts w:ascii="Tahoma" w:hAnsi="Tahoma" w:cs="Tahoma"/>
          <w:lang w:val="ru-RU"/>
        </w:rPr>
        <w:t>«Клиент» направляет Заявку на заключение договоров авиаперевозки (выписку билетов) только после получения информации об условиях применения тарифа по оформляемому билету, а также об условиях возврата и обмена билета.</w:t>
      </w:r>
    </w:p>
    <w:p w:rsidR="001C35AB" w:rsidRPr="00A24027" w:rsidRDefault="001C35AB">
      <w:pPr>
        <w:ind w:right="-622"/>
        <w:jc w:val="both"/>
        <w:rPr>
          <w:rFonts w:ascii="Tahoma" w:hAnsi="Tahoma" w:cs="Tahoma"/>
          <w:b/>
          <w:lang w:val="ru-RU"/>
        </w:rPr>
      </w:pPr>
      <w:r w:rsidRPr="00A24027">
        <w:rPr>
          <w:rFonts w:ascii="Tahoma" w:hAnsi="Tahoma" w:cs="Tahoma"/>
          <w:b/>
          <w:lang w:val="ru-RU"/>
        </w:rPr>
        <w:t>4.4.2. Железнодорожные перевозки:</w:t>
      </w:r>
    </w:p>
    <w:p w:rsidR="001C35AB" w:rsidRPr="00A24027" w:rsidRDefault="001C35AB">
      <w:pPr>
        <w:numPr>
          <w:ilvl w:val="0"/>
          <w:numId w:val="2"/>
        </w:numPr>
        <w:ind w:right="-622"/>
        <w:jc w:val="both"/>
        <w:rPr>
          <w:rFonts w:ascii="Tahoma" w:hAnsi="Tahoma" w:cs="Tahoma"/>
          <w:lang w:val="ru-RU"/>
        </w:rPr>
      </w:pPr>
      <w:r w:rsidRPr="00A24027">
        <w:rPr>
          <w:rFonts w:ascii="Tahoma" w:hAnsi="Tahoma" w:cs="Tahoma"/>
          <w:lang w:val="ru-RU"/>
        </w:rPr>
        <w:t>Все железнодорожные билеты оформляются в соответствии с действующими  правилами, условиями и ограничениями, регулирующими оформление и выполнение железнодорожных перевозок, которые публикуются в тарифах,  инструкциях, печатных и компьютерных извещениях железнодорожных компаний.</w:t>
      </w:r>
    </w:p>
    <w:p w:rsidR="001C35AB" w:rsidRPr="00A24027" w:rsidRDefault="001C35AB">
      <w:pPr>
        <w:numPr>
          <w:ilvl w:val="0"/>
          <w:numId w:val="2"/>
        </w:numPr>
        <w:ind w:right="-622"/>
        <w:jc w:val="both"/>
        <w:rPr>
          <w:rFonts w:ascii="Tahoma" w:hAnsi="Tahoma" w:cs="Tahoma"/>
          <w:lang w:val="ru-RU"/>
        </w:rPr>
      </w:pPr>
      <w:r w:rsidRPr="00A24027">
        <w:rPr>
          <w:rFonts w:ascii="Tahoma" w:hAnsi="Tahoma" w:cs="Tahoma"/>
          <w:lang w:val="ru-RU"/>
        </w:rPr>
        <w:t>Стоимость железнодорожного билета складывается из тарифов и сборов, установленных транспортными компаниями, а также налогов, предусмотренных Законодательством Российской Федерации.</w:t>
      </w:r>
    </w:p>
    <w:p w:rsidR="001C35AB" w:rsidRPr="00A24027" w:rsidRDefault="001C35AB">
      <w:pPr>
        <w:numPr>
          <w:ilvl w:val="0"/>
          <w:numId w:val="2"/>
        </w:numPr>
        <w:ind w:right="-622"/>
        <w:jc w:val="both"/>
        <w:rPr>
          <w:rFonts w:ascii="Tahoma" w:hAnsi="Tahoma" w:cs="Tahoma"/>
          <w:lang w:val="ru-RU"/>
        </w:rPr>
      </w:pPr>
      <w:r w:rsidRPr="00A24027">
        <w:rPr>
          <w:rFonts w:ascii="Tahoma" w:hAnsi="Tahoma" w:cs="Tahoma"/>
          <w:lang w:val="ru-RU"/>
        </w:rPr>
        <w:lastRenderedPageBreak/>
        <w:t xml:space="preserve">В связи с особенностями технологии оформления железнодорожных билетов, установленными Министерством транспорта РФ, Федеральным агентством железнодорожного транспорта РФ, Заявка «Клиента» на железнодорожные перевозки принимается «Агентом» как указание к оформлению и продаже указанных железнодорожных билетов. </w:t>
      </w:r>
    </w:p>
    <w:p w:rsidR="001C35AB" w:rsidRPr="00A24027" w:rsidRDefault="001C35AB">
      <w:pPr>
        <w:numPr>
          <w:ilvl w:val="0"/>
          <w:numId w:val="2"/>
        </w:numPr>
        <w:ind w:right="-622"/>
        <w:jc w:val="both"/>
        <w:rPr>
          <w:rFonts w:ascii="Tahoma" w:hAnsi="Tahoma" w:cs="Tahoma"/>
          <w:lang w:val="ru-RU"/>
        </w:rPr>
      </w:pPr>
      <w:r w:rsidRPr="00A24027">
        <w:rPr>
          <w:rFonts w:ascii="Tahoma" w:hAnsi="Tahoma" w:cs="Tahoma"/>
          <w:lang w:val="ru-RU"/>
        </w:rPr>
        <w:t>«Клиент» направляет Заявку на заключение Договоров железнодорожной перевозки только после получения информации об условиях договоров перевозки, которые пассажиры заключают с железнодорожной компанией, а также об условиях возврата и обмена билетов.</w:t>
      </w:r>
    </w:p>
    <w:p w:rsidR="001C35AB" w:rsidRPr="00A24027" w:rsidRDefault="001C35AB">
      <w:pPr>
        <w:ind w:right="-622"/>
        <w:jc w:val="both"/>
        <w:rPr>
          <w:rFonts w:ascii="Tahoma" w:hAnsi="Tahoma" w:cs="Tahoma"/>
          <w:b/>
          <w:lang w:val="ru-RU"/>
        </w:rPr>
      </w:pPr>
      <w:r w:rsidRPr="00A24027">
        <w:rPr>
          <w:rFonts w:ascii="Tahoma" w:hAnsi="Tahoma" w:cs="Tahoma"/>
          <w:b/>
          <w:lang w:val="ru-RU"/>
        </w:rPr>
        <w:t>4.4.3. Поис</w:t>
      </w:r>
      <w:r w:rsidR="00DE3D65">
        <w:rPr>
          <w:rFonts w:ascii="Tahoma" w:hAnsi="Tahoma" w:cs="Tahoma"/>
          <w:b/>
          <w:lang w:val="ru-RU"/>
        </w:rPr>
        <w:t>к и бронирование  мест в отелях и жилых помещениях</w:t>
      </w:r>
      <w:r w:rsidRPr="00A24027">
        <w:rPr>
          <w:rFonts w:ascii="Tahoma" w:hAnsi="Tahoma" w:cs="Tahoma"/>
          <w:b/>
          <w:lang w:val="ru-RU"/>
        </w:rPr>
        <w:t>:</w:t>
      </w:r>
    </w:p>
    <w:p w:rsidR="001C35AB" w:rsidRPr="00A24027" w:rsidRDefault="001C35AB">
      <w:pPr>
        <w:numPr>
          <w:ilvl w:val="0"/>
          <w:numId w:val="2"/>
        </w:numPr>
        <w:ind w:right="-622"/>
        <w:jc w:val="both"/>
        <w:rPr>
          <w:rFonts w:ascii="Tahoma" w:hAnsi="Tahoma" w:cs="Tahoma"/>
          <w:lang w:val="ru-RU"/>
        </w:rPr>
      </w:pPr>
      <w:r w:rsidRPr="00A24027">
        <w:rPr>
          <w:rFonts w:ascii="Tahoma" w:hAnsi="Tahoma" w:cs="Tahoma"/>
          <w:lang w:val="ru-RU"/>
        </w:rPr>
        <w:t>«Агент» бронирует места в отелях после получения Заявки «Клиента».</w:t>
      </w:r>
    </w:p>
    <w:p w:rsidR="001C35AB" w:rsidRPr="00A24027" w:rsidRDefault="001C35AB">
      <w:pPr>
        <w:numPr>
          <w:ilvl w:val="0"/>
          <w:numId w:val="2"/>
        </w:numPr>
        <w:ind w:right="-622"/>
        <w:jc w:val="both"/>
        <w:rPr>
          <w:rFonts w:ascii="Tahoma" w:hAnsi="Tahoma" w:cs="Tahoma"/>
          <w:lang w:val="ru-RU"/>
        </w:rPr>
      </w:pPr>
      <w:r w:rsidRPr="00A24027">
        <w:rPr>
          <w:rFonts w:ascii="Tahoma" w:hAnsi="Tahoma" w:cs="Tahoma"/>
          <w:lang w:val="ru-RU"/>
        </w:rPr>
        <w:t xml:space="preserve">«Агент» в исключительных случаях может, предварительно уведомив «Клиента», изменить ранее забронированный отель, но обязан в этом случае предоставить отель той же категории или равнозначный по уровню сервиса и наименее удаленный от месторасположения забронированного отеля. «Клиент» вправе отразить существенные условия проживания в Заявке, в противном случае при замене отеля существенным условием считается официальная категория отеля. Если «Агент» предлагает отель более низкой категории, чем согласовано сторонами, «Агент» возмещает «Клиенту» разницу в стоимости  при наличии такой разницы, денежными средствами или дополнительно оказанными услугами. При этом за «Клиентом» остается право отказаться от заявки. </w:t>
      </w:r>
    </w:p>
    <w:p w:rsidR="001C35AB" w:rsidRPr="00A24027" w:rsidRDefault="001C35AB">
      <w:pPr>
        <w:numPr>
          <w:ilvl w:val="0"/>
          <w:numId w:val="2"/>
        </w:numPr>
        <w:ind w:right="-622"/>
        <w:jc w:val="both"/>
        <w:rPr>
          <w:rFonts w:ascii="Tahoma" w:hAnsi="Tahoma" w:cs="Tahoma"/>
          <w:lang w:val="ru-RU"/>
        </w:rPr>
      </w:pPr>
      <w:r w:rsidRPr="00A24027">
        <w:rPr>
          <w:rFonts w:ascii="Tahoma" w:hAnsi="Tahoma" w:cs="Tahoma"/>
          <w:lang w:val="ru-RU"/>
        </w:rPr>
        <w:t xml:space="preserve">Если «Клиенту» необходимо заехать в отель до установленного этим отелем официального времени заселения или выехать из нее после установленного расчетного часа, то это должно быть отражено в заявке, поскольку в данном случае отелем взимается дополнительная оплата, размер которой устанавливается конкретным отелем. </w:t>
      </w:r>
    </w:p>
    <w:p w:rsidR="001C35AB" w:rsidRPr="00A24027" w:rsidRDefault="001C35AB">
      <w:pPr>
        <w:numPr>
          <w:ilvl w:val="0"/>
          <w:numId w:val="2"/>
        </w:numPr>
        <w:ind w:right="-622"/>
        <w:jc w:val="both"/>
        <w:rPr>
          <w:rFonts w:ascii="Tahoma" w:hAnsi="Tahoma" w:cs="Tahoma"/>
          <w:lang w:val="ru-RU"/>
        </w:rPr>
      </w:pPr>
      <w:r w:rsidRPr="00A24027">
        <w:rPr>
          <w:rFonts w:ascii="Tahoma" w:hAnsi="Tahoma" w:cs="Tahoma"/>
          <w:lang w:val="ru-RU"/>
        </w:rPr>
        <w:t>Изменение сроков поездки возможно только по предварительному письмен</w:t>
      </w:r>
      <w:r w:rsidR="00DE3D65">
        <w:rPr>
          <w:rFonts w:ascii="Tahoma" w:hAnsi="Tahoma" w:cs="Tahoma"/>
          <w:lang w:val="ru-RU"/>
        </w:rPr>
        <w:t xml:space="preserve">ному согласованию с «Агентом», </w:t>
      </w:r>
      <w:r w:rsidRPr="00A24027">
        <w:rPr>
          <w:rFonts w:ascii="Tahoma" w:hAnsi="Tahoma" w:cs="Tahoma"/>
          <w:lang w:val="ru-RU"/>
        </w:rPr>
        <w:t>без которого «Клиенту» не будет предоставлено размещение в отеле при самостоятельном прибытии лиц в отель позже согласованного срока.</w:t>
      </w:r>
    </w:p>
    <w:p w:rsidR="001C35AB" w:rsidRPr="00A24027" w:rsidRDefault="001C35AB">
      <w:pPr>
        <w:keepNext/>
        <w:keepLines/>
        <w:suppressLineNumbers/>
        <w:ind w:right="-622"/>
        <w:jc w:val="both"/>
        <w:rPr>
          <w:rFonts w:ascii="Tahoma" w:hAnsi="Tahoma" w:cs="Tahoma"/>
          <w:b/>
          <w:lang w:val="ru-RU"/>
        </w:rPr>
      </w:pPr>
    </w:p>
    <w:p w:rsidR="001C35AB" w:rsidRPr="00A24027" w:rsidRDefault="001C35AB">
      <w:pPr>
        <w:keepNext/>
        <w:keepLines/>
        <w:suppressLineNumbers/>
        <w:ind w:right="-622"/>
        <w:jc w:val="center"/>
        <w:rPr>
          <w:rFonts w:ascii="Tahoma" w:hAnsi="Tahoma" w:cs="Tahoma"/>
          <w:b/>
          <w:u w:val="single"/>
          <w:lang w:val="ru-RU"/>
        </w:rPr>
      </w:pPr>
      <w:r w:rsidRPr="00A24027">
        <w:rPr>
          <w:rFonts w:ascii="Tahoma" w:hAnsi="Tahoma" w:cs="Tahoma"/>
          <w:b/>
          <w:u w:val="single"/>
          <w:lang w:val="ru-RU"/>
        </w:rPr>
        <w:t>5. ОТЧЕТЫ АГЕНТА И ПОРЯДОК РАСЧЕТОВ</w:t>
      </w:r>
    </w:p>
    <w:p w:rsidR="001C35AB" w:rsidRPr="00A24027" w:rsidRDefault="001C35AB">
      <w:pPr>
        <w:numPr>
          <w:ilvl w:val="1"/>
          <w:numId w:val="8"/>
        </w:numPr>
        <w:tabs>
          <w:tab w:val="left" w:pos="0"/>
          <w:tab w:val="left" w:pos="360"/>
        </w:tabs>
        <w:ind w:right="-622"/>
        <w:jc w:val="both"/>
        <w:rPr>
          <w:rFonts w:ascii="Tahoma" w:hAnsi="Tahoma" w:cs="Tahoma"/>
          <w:lang w:val="ru-RU"/>
        </w:rPr>
      </w:pPr>
      <w:r w:rsidRPr="00A24027">
        <w:rPr>
          <w:rFonts w:ascii="Tahoma" w:hAnsi="Tahoma" w:cs="Tahoma"/>
          <w:lang w:val="ru-RU"/>
        </w:rPr>
        <w:t xml:space="preserve">В ходе исполнения настоящего Договора «Агент» обязуется предоставлять «Клиенту» отчет в письменной форме согласно Приложения № 5, по мере исполнения Договора, но не реже одного раза в месяц.  </w:t>
      </w:r>
    </w:p>
    <w:p w:rsidR="001C35AB" w:rsidRPr="00A24027" w:rsidRDefault="001C35AB">
      <w:pPr>
        <w:numPr>
          <w:ilvl w:val="1"/>
          <w:numId w:val="7"/>
        </w:numPr>
        <w:ind w:right="-622"/>
        <w:jc w:val="both"/>
        <w:rPr>
          <w:rFonts w:ascii="Tahoma" w:hAnsi="Tahoma" w:cs="Tahoma"/>
          <w:lang w:val="ru-RU"/>
        </w:rPr>
      </w:pPr>
      <w:r w:rsidRPr="00A24027">
        <w:rPr>
          <w:rFonts w:ascii="Tahoma" w:hAnsi="Tahoma" w:cs="Tahoma"/>
          <w:lang w:val="ru-RU"/>
        </w:rPr>
        <w:t>«Клиент» оплачивает «Агенту» вознаграждение</w:t>
      </w:r>
      <w:r w:rsidR="00ED6E01">
        <w:rPr>
          <w:rFonts w:ascii="Tahoma" w:hAnsi="Tahoma" w:cs="Tahoma"/>
          <w:lang w:val="ru-RU"/>
        </w:rPr>
        <w:t xml:space="preserve"> ежемесячно</w:t>
      </w:r>
      <w:r w:rsidRPr="00A24027">
        <w:rPr>
          <w:rFonts w:ascii="Tahoma" w:hAnsi="Tahoma" w:cs="Tahoma"/>
          <w:lang w:val="ru-RU"/>
        </w:rPr>
        <w:t xml:space="preserve"> за </w:t>
      </w:r>
      <w:r w:rsidR="00ED6E01">
        <w:rPr>
          <w:rFonts w:ascii="Tahoma" w:hAnsi="Tahoma" w:cs="Tahoma"/>
          <w:lang w:val="ru-RU"/>
        </w:rPr>
        <w:t xml:space="preserve">фактически </w:t>
      </w:r>
      <w:r w:rsidRPr="00A24027">
        <w:rPr>
          <w:rFonts w:ascii="Tahoma" w:hAnsi="Tahoma" w:cs="Tahoma"/>
          <w:lang w:val="ru-RU"/>
        </w:rPr>
        <w:t>выполн</w:t>
      </w:r>
      <w:r w:rsidR="00ED6E01">
        <w:rPr>
          <w:rFonts w:ascii="Tahoma" w:hAnsi="Tahoma" w:cs="Tahoma"/>
          <w:lang w:val="ru-RU"/>
        </w:rPr>
        <w:t>енные</w:t>
      </w:r>
      <w:r w:rsidRPr="00A24027">
        <w:rPr>
          <w:rFonts w:ascii="Tahoma" w:hAnsi="Tahoma" w:cs="Tahoma"/>
          <w:lang w:val="ru-RU"/>
        </w:rPr>
        <w:t xml:space="preserve"> им действия по настоящему Договору в размере, определенном  приложениями к настоящему договору. </w:t>
      </w:r>
    </w:p>
    <w:p w:rsidR="001C35AB" w:rsidRPr="00A24027" w:rsidRDefault="001C35AB">
      <w:pPr>
        <w:numPr>
          <w:ilvl w:val="1"/>
          <w:numId w:val="7"/>
        </w:numPr>
        <w:ind w:right="-622"/>
        <w:jc w:val="both"/>
        <w:rPr>
          <w:rFonts w:ascii="Tahoma" w:hAnsi="Tahoma" w:cs="Tahoma"/>
          <w:lang w:val="ru-RU"/>
        </w:rPr>
      </w:pPr>
      <w:r w:rsidRPr="00A24027">
        <w:rPr>
          <w:rFonts w:ascii="Tahoma" w:hAnsi="Tahoma" w:cs="Tahoma"/>
          <w:lang w:val="ru-RU"/>
        </w:rPr>
        <w:t xml:space="preserve">В стоимость вознаграждения «Агента» включаются </w:t>
      </w:r>
      <w:r w:rsidR="00ED6E01">
        <w:rPr>
          <w:rFonts w:ascii="Tahoma" w:hAnsi="Tahoma" w:cs="Tahoma"/>
          <w:lang w:val="ru-RU"/>
        </w:rPr>
        <w:t xml:space="preserve">все </w:t>
      </w:r>
      <w:r w:rsidRPr="00A24027">
        <w:rPr>
          <w:rFonts w:ascii="Tahoma" w:hAnsi="Tahoma" w:cs="Tahoma"/>
          <w:lang w:val="ru-RU"/>
        </w:rPr>
        <w:t xml:space="preserve">затраты, связанные с исполнением поручения «Клиента» на оплату срочной и заказной почты, услуги курьера, оплата систем бронирования и иные расходы «Агента», связанные с исполнением поручения, документально подтвержденные и согласованные с «Клиентом». </w:t>
      </w:r>
    </w:p>
    <w:p w:rsidR="001C35AB" w:rsidRPr="00A24027" w:rsidRDefault="001C35AB">
      <w:pPr>
        <w:numPr>
          <w:ilvl w:val="1"/>
          <w:numId w:val="7"/>
        </w:numPr>
        <w:ind w:right="-622"/>
        <w:jc w:val="both"/>
        <w:rPr>
          <w:rFonts w:ascii="Tahoma" w:hAnsi="Tahoma" w:cs="Tahoma"/>
          <w:lang w:val="ru-RU"/>
        </w:rPr>
      </w:pPr>
      <w:r w:rsidRPr="00A24027">
        <w:rPr>
          <w:rFonts w:ascii="Tahoma" w:hAnsi="Tahoma" w:cs="Tahoma"/>
          <w:lang w:val="ru-RU"/>
        </w:rPr>
        <w:t>Стороны для расчетов по Договору вправе использовать любые формы оплаты, не противоречащие действующему законодательству Российской Федерации.</w:t>
      </w:r>
    </w:p>
    <w:p w:rsidR="001C35AB" w:rsidRPr="00A24027" w:rsidRDefault="001C35AB">
      <w:pPr>
        <w:numPr>
          <w:ilvl w:val="1"/>
          <w:numId w:val="7"/>
        </w:numPr>
        <w:tabs>
          <w:tab w:val="left" w:pos="360"/>
        </w:tabs>
        <w:ind w:right="-622"/>
        <w:jc w:val="both"/>
        <w:rPr>
          <w:rFonts w:ascii="Tahoma" w:hAnsi="Tahoma" w:cs="Tahoma"/>
          <w:lang w:val="ru-RU"/>
        </w:rPr>
      </w:pPr>
      <w:r w:rsidRPr="00A24027">
        <w:rPr>
          <w:rFonts w:ascii="Tahoma" w:hAnsi="Tahoma" w:cs="Tahoma"/>
          <w:lang w:val="ru-RU"/>
        </w:rPr>
        <w:t>«Клиент» вправе в порядке, предусмотренном законодательством Российской Федерации, по своему выбору осуществлять авансовые платежи, либо оплачивать счета, выставленные «Агентом» за предоставление услуг.</w:t>
      </w:r>
    </w:p>
    <w:p w:rsidR="001C35AB" w:rsidRPr="00A24027" w:rsidRDefault="001C35AB">
      <w:pPr>
        <w:numPr>
          <w:ilvl w:val="1"/>
          <w:numId w:val="7"/>
        </w:numPr>
        <w:tabs>
          <w:tab w:val="left" w:pos="360"/>
        </w:tabs>
        <w:ind w:right="-622"/>
        <w:jc w:val="both"/>
        <w:rPr>
          <w:rFonts w:ascii="Tahoma" w:hAnsi="Tahoma" w:cs="Tahoma"/>
          <w:lang w:val="ru-RU"/>
        </w:rPr>
      </w:pPr>
      <w:r w:rsidRPr="00A24027">
        <w:rPr>
          <w:rFonts w:ascii="Tahoma" w:hAnsi="Tahoma" w:cs="Tahoma"/>
          <w:lang w:val="ru-RU"/>
        </w:rPr>
        <w:t>При авансовых платежах «Агент» предоставляет «Клиенту» счета, оформленные надлежащим образом.</w:t>
      </w:r>
    </w:p>
    <w:p w:rsidR="001C35AB" w:rsidRPr="00A24027" w:rsidRDefault="001C35AB">
      <w:pPr>
        <w:numPr>
          <w:ilvl w:val="1"/>
          <w:numId w:val="7"/>
        </w:numPr>
        <w:tabs>
          <w:tab w:val="left" w:pos="360"/>
        </w:tabs>
        <w:ind w:right="-622"/>
        <w:jc w:val="both"/>
        <w:rPr>
          <w:rFonts w:ascii="Tahoma" w:hAnsi="Tahoma" w:cs="Tahoma"/>
        </w:rPr>
      </w:pPr>
      <w:r w:rsidRPr="00A24027">
        <w:rPr>
          <w:rFonts w:ascii="Tahoma" w:hAnsi="Tahoma" w:cs="Tahoma"/>
          <w:lang w:val="ru-RU"/>
        </w:rPr>
        <w:t>Счет отправляется «Агентом» с использованием любых средств связи, обеспечивающих фиксирование его отправления и получения, либо вручается представителю «</w:t>
      </w:r>
      <w:r w:rsidRPr="00A24027">
        <w:rPr>
          <w:rFonts w:ascii="Tahoma" w:hAnsi="Tahoma" w:cs="Tahoma"/>
        </w:rPr>
        <w:t>Клиента</w:t>
      </w:r>
      <w:r w:rsidRPr="00A24027">
        <w:rPr>
          <w:rFonts w:ascii="Tahoma" w:hAnsi="Tahoma" w:cs="Tahoma"/>
          <w:lang w:val="ru-RU"/>
        </w:rPr>
        <w:t>»</w:t>
      </w:r>
      <w:r w:rsidRPr="00A24027">
        <w:rPr>
          <w:rFonts w:ascii="Tahoma" w:hAnsi="Tahoma" w:cs="Tahoma"/>
        </w:rPr>
        <w:t>.</w:t>
      </w:r>
    </w:p>
    <w:p w:rsidR="001C35AB" w:rsidRDefault="001C35AB">
      <w:pPr>
        <w:numPr>
          <w:ilvl w:val="1"/>
          <w:numId w:val="7"/>
        </w:numPr>
        <w:ind w:right="-622"/>
        <w:jc w:val="both"/>
        <w:rPr>
          <w:rFonts w:ascii="Tahoma" w:hAnsi="Tahoma" w:cs="Tahoma"/>
          <w:lang w:val="ru-RU"/>
        </w:rPr>
      </w:pPr>
      <w:r w:rsidRPr="00A24027">
        <w:rPr>
          <w:rFonts w:ascii="Tahoma" w:hAnsi="Tahoma" w:cs="Tahoma"/>
          <w:lang w:val="ru-RU"/>
        </w:rPr>
        <w:t xml:space="preserve">Все виды платежей по настоящему Договору производятся в рублях. </w:t>
      </w:r>
    </w:p>
    <w:p w:rsidR="00ED6E01" w:rsidRPr="000649DE" w:rsidRDefault="00ED6E01" w:rsidP="000649DE">
      <w:pPr>
        <w:numPr>
          <w:ilvl w:val="1"/>
          <w:numId w:val="7"/>
        </w:numPr>
        <w:tabs>
          <w:tab w:val="clear" w:pos="360"/>
          <w:tab w:val="num" w:pos="0"/>
        </w:tabs>
        <w:ind w:left="0" w:right="-622" w:firstLine="0"/>
        <w:jc w:val="both"/>
        <w:rPr>
          <w:rFonts w:ascii="Tahoma" w:hAnsi="Tahoma" w:cs="Tahoma"/>
          <w:lang w:val="ru-RU"/>
        </w:rPr>
      </w:pPr>
      <w:r w:rsidRPr="00ED6E01">
        <w:rPr>
          <w:rFonts w:ascii="Tahoma" w:hAnsi="Tahoma" w:cs="Tahoma"/>
          <w:lang w:val="ru-RU"/>
        </w:rPr>
        <w:t xml:space="preserve">  Цена Услуг </w:t>
      </w:r>
      <w:r>
        <w:rPr>
          <w:rFonts w:ascii="Tahoma" w:hAnsi="Tahoma" w:cs="Tahoma"/>
          <w:lang w:val="ru-RU"/>
        </w:rPr>
        <w:t xml:space="preserve">по настоящему договору </w:t>
      </w:r>
      <w:r w:rsidRPr="000649DE">
        <w:rPr>
          <w:rFonts w:ascii="Tahoma" w:hAnsi="Tahoma" w:cs="Tahoma"/>
          <w:lang w:val="ru-RU"/>
        </w:rPr>
        <w:t xml:space="preserve">ориентировочно составляет </w:t>
      </w:r>
      <w:r w:rsidRPr="000649DE">
        <w:rPr>
          <w:rFonts w:ascii="Tahoma" w:hAnsi="Tahoma" w:cs="Tahoma"/>
          <w:bCs/>
          <w:lang w:val="ru-RU"/>
        </w:rPr>
        <w:t>__________________________________________________________ в год.</w:t>
      </w:r>
    </w:p>
    <w:p w:rsidR="00ED6E01" w:rsidRPr="000649DE" w:rsidRDefault="00ED6E01" w:rsidP="000649DE">
      <w:pPr>
        <w:numPr>
          <w:ilvl w:val="1"/>
          <w:numId w:val="7"/>
        </w:numPr>
        <w:tabs>
          <w:tab w:val="clear" w:pos="360"/>
          <w:tab w:val="num" w:pos="0"/>
        </w:tabs>
        <w:autoSpaceDE w:val="0"/>
        <w:ind w:left="0" w:right="-622" w:firstLine="0"/>
        <w:jc w:val="both"/>
        <w:rPr>
          <w:rFonts w:ascii="Tahoma" w:hAnsi="Tahoma" w:cs="Tahoma"/>
          <w:lang w:val="ru-RU"/>
        </w:rPr>
      </w:pPr>
      <w:r w:rsidRPr="000649DE">
        <w:rPr>
          <w:rFonts w:ascii="Tahoma" w:eastAsia="Times New Roman CYR" w:hAnsi="Tahoma" w:cs="Tahoma"/>
          <w:lang w:val="ru-RU"/>
        </w:rPr>
        <w:t xml:space="preserve">Стоимость </w:t>
      </w:r>
      <w:r w:rsidR="004A09F4">
        <w:rPr>
          <w:rFonts w:ascii="Tahoma" w:eastAsia="Times New Roman CYR" w:hAnsi="Tahoma" w:cs="Tahoma"/>
          <w:lang w:val="ru-RU"/>
        </w:rPr>
        <w:t>у</w:t>
      </w:r>
      <w:r w:rsidR="005737B9">
        <w:rPr>
          <w:rFonts w:ascii="Tahoma" w:eastAsia="Times New Roman CYR" w:hAnsi="Tahoma" w:cs="Tahoma"/>
          <w:lang w:val="en-US"/>
        </w:rPr>
        <w:t>c</w:t>
      </w:r>
      <w:r w:rsidR="004A09F4">
        <w:rPr>
          <w:rFonts w:ascii="Tahoma" w:eastAsia="Times New Roman CYR" w:hAnsi="Tahoma" w:cs="Tahoma"/>
          <w:lang w:val="ru-RU"/>
        </w:rPr>
        <w:t>луг</w:t>
      </w:r>
      <w:r w:rsidRPr="000649DE">
        <w:rPr>
          <w:rFonts w:ascii="Tahoma" w:eastAsia="Times New Roman CYR" w:hAnsi="Tahoma" w:cs="Tahoma"/>
          <w:lang w:val="ru-RU"/>
        </w:rPr>
        <w:t xml:space="preserve"> по настоящему договору определяется в соответствии с заявками</w:t>
      </w:r>
      <w:r w:rsidR="004A09F4">
        <w:rPr>
          <w:rFonts w:ascii="Tahoma" w:eastAsia="Times New Roman CYR" w:hAnsi="Tahoma" w:cs="Tahoma"/>
          <w:lang w:val="ru-RU"/>
        </w:rPr>
        <w:t xml:space="preserve"> (заказами)</w:t>
      </w:r>
      <w:r w:rsidRPr="000649DE">
        <w:rPr>
          <w:rFonts w:ascii="Tahoma" w:eastAsia="Times New Roman CYR" w:hAnsi="Tahoma" w:cs="Tahoma"/>
          <w:lang w:val="ru-RU"/>
        </w:rPr>
        <w:t xml:space="preserve"> </w:t>
      </w:r>
      <w:r w:rsidR="00340252">
        <w:rPr>
          <w:rFonts w:ascii="Tahoma" w:eastAsia="Times New Roman CYR" w:hAnsi="Tahoma" w:cs="Tahoma"/>
          <w:lang w:val="ru-RU"/>
        </w:rPr>
        <w:t>Клиента</w:t>
      </w:r>
      <w:r w:rsidRPr="000649DE">
        <w:rPr>
          <w:rFonts w:ascii="Tahoma" w:eastAsia="Times New Roman CYR" w:hAnsi="Tahoma" w:cs="Tahoma"/>
          <w:lang w:val="ru-RU"/>
        </w:rPr>
        <w:t xml:space="preserve">, фактически выполненными услугами и актом </w:t>
      </w:r>
      <w:r w:rsidR="004A09F4" w:rsidRPr="004A09F4">
        <w:rPr>
          <w:rFonts w:ascii="Tahoma" w:hAnsi="Tahoma" w:cs="Tahoma"/>
          <w:lang w:val="ru-RU"/>
        </w:rPr>
        <w:t>оказанных услуг</w:t>
      </w:r>
      <w:r w:rsidRPr="000649DE">
        <w:rPr>
          <w:rFonts w:ascii="Tahoma" w:eastAsia="Times New Roman CYR" w:hAnsi="Tahoma" w:cs="Tahoma"/>
          <w:lang w:val="ru-RU"/>
        </w:rPr>
        <w:t xml:space="preserve"> в соответствии с согласованными сторонами тарифами</w:t>
      </w:r>
      <w:r w:rsidR="000649DE" w:rsidRPr="000649DE">
        <w:rPr>
          <w:rFonts w:ascii="Tahoma" w:eastAsia="Times New Roman CYR" w:hAnsi="Tahoma" w:cs="Tahoma"/>
          <w:lang w:val="ru-RU"/>
        </w:rPr>
        <w:t>.</w:t>
      </w:r>
      <w:r w:rsidRPr="000649DE">
        <w:rPr>
          <w:rFonts w:ascii="Tahoma" w:eastAsia="Times New Roman CYR" w:hAnsi="Tahoma" w:cs="Tahoma"/>
          <w:lang w:val="ru-RU"/>
        </w:rPr>
        <w:t xml:space="preserve"> </w:t>
      </w:r>
      <w:r w:rsidR="000649DE" w:rsidRPr="000649DE">
        <w:rPr>
          <w:rFonts w:ascii="Tahoma" w:eastAsia="Times New Roman CYR" w:hAnsi="Tahoma" w:cs="Tahoma"/>
          <w:lang w:val="ru-RU"/>
        </w:rPr>
        <w:t xml:space="preserve">На основании заявки </w:t>
      </w:r>
      <w:r w:rsidR="00340252">
        <w:rPr>
          <w:rFonts w:ascii="Tahoma" w:eastAsia="Times New Roman CYR" w:hAnsi="Tahoma" w:cs="Tahoma"/>
          <w:lang w:val="ru-RU"/>
        </w:rPr>
        <w:t>Клиент</w:t>
      </w:r>
      <w:r w:rsidR="000649DE" w:rsidRPr="000649DE">
        <w:rPr>
          <w:rFonts w:ascii="Tahoma" w:eastAsia="Times New Roman CYR" w:hAnsi="Tahoma" w:cs="Tahoma"/>
          <w:lang w:val="ru-RU"/>
        </w:rPr>
        <w:t xml:space="preserve">а и акта </w:t>
      </w:r>
      <w:r w:rsidR="004A09F4" w:rsidRPr="005737B9">
        <w:rPr>
          <w:rFonts w:ascii="Tahoma" w:hAnsi="Tahoma" w:cs="Tahoma"/>
          <w:lang w:val="ru-RU"/>
        </w:rPr>
        <w:t>оказанных услуг</w:t>
      </w:r>
      <w:r w:rsidR="004A09F4" w:rsidRPr="000649DE">
        <w:rPr>
          <w:rFonts w:ascii="Tahoma" w:eastAsia="Times New Roman CYR" w:hAnsi="Tahoma" w:cs="Tahoma"/>
          <w:lang w:val="ru-RU"/>
        </w:rPr>
        <w:t xml:space="preserve"> </w:t>
      </w:r>
      <w:r w:rsidR="00340252">
        <w:rPr>
          <w:rFonts w:ascii="Tahoma" w:eastAsia="Times New Roman CYR" w:hAnsi="Tahoma" w:cs="Tahoma"/>
          <w:lang w:val="ru-RU"/>
        </w:rPr>
        <w:t>Агент</w:t>
      </w:r>
      <w:r w:rsidR="000649DE" w:rsidRPr="000649DE">
        <w:rPr>
          <w:rFonts w:ascii="Tahoma" w:eastAsia="Times New Roman CYR" w:hAnsi="Tahoma" w:cs="Tahoma"/>
          <w:lang w:val="ru-RU"/>
        </w:rPr>
        <w:t xml:space="preserve"> выставляет </w:t>
      </w:r>
      <w:r w:rsidR="00340252">
        <w:rPr>
          <w:rFonts w:ascii="Tahoma" w:eastAsia="Times New Roman CYR" w:hAnsi="Tahoma" w:cs="Tahoma"/>
          <w:lang w:val="ru-RU"/>
        </w:rPr>
        <w:t>Клиент</w:t>
      </w:r>
      <w:r w:rsidR="000649DE" w:rsidRPr="000649DE">
        <w:rPr>
          <w:rFonts w:ascii="Tahoma" w:eastAsia="Times New Roman CYR" w:hAnsi="Tahoma" w:cs="Tahoma"/>
          <w:lang w:val="ru-RU"/>
        </w:rPr>
        <w:t>у  платежные документы на оплату.</w:t>
      </w:r>
    </w:p>
    <w:p w:rsidR="00ED6E01" w:rsidRPr="0095018E" w:rsidRDefault="000649DE" w:rsidP="00340252">
      <w:pPr>
        <w:pStyle w:val="31"/>
        <w:tabs>
          <w:tab w:val="num" w:pos="0"/>
        </w:tabs>
        <w:ind w:left="0" w:right="-660" w:firstLine="0"/>
        <w:rPr>
          <w:rFonts w:ascii="Tahoma" w:hAnsi="Tahoma" w:cs="Tahoma"/>
          <w:sz w:val="20"/>
        </w:rPr>
      </w:pPr>
      <w:r w:rsidRPr="000649DE">
        <w:rPr>
          <w:rFonts w:ascii="Tahoma" w:hAnsi="Tahoma" w:cs="Tahoma"/>
          <w:color w:val="auto"/>
          <w:sz w:val="20"/>
        </w:rPr>
        <w:t>5.11</w:t>
      </w:r>
      <w:r w:rsidR="00ED6E01" w:rsidRPr="000649DE">
        <w:rPr>
          <w:rFonts w:ascii="Tahoma" w:hAnsi="Tahoma" w:cs="Tahoma"/>
          <w:color w:val="auto"/>
          <w:sz w:val="20"/>
        </w:rPr>
        <w:t xml:space="preserve">.Оплата осуществляется </w:t>
      </w:r>
      <w:r w:rsidR="00340252">
        <w:rPr>
          <w:rFonts w:ascii="Tahoma" w:hAnsi="Tahoma" w:cs="Tahoma"/>
          <w:color w:val="auto"/>
          <w:sz w:val="20"/>
        </w:rPr>
        <w:t>Клиент</w:t>
      </w:r>
      <w:r w:rsidR="00ED6E01" w:rsidRPr="000649DE">
        <w:rPr>
          <w:rFonts w:ascii="Tahoma" w:hAnsi="Tahoma" w:cs="Tahoma"/>
          <w:color w:val="auto"/>
          <w:sz w:val="20"/>
        </w:rPr>
        <w:t xml:space="preserve">ом после подписания сторонами Акта оказанных </w:t>
      </w:r>
      <w:r w:rsidR="00ED6E01" w:rsidRPr="0095018E">
        <w:rPr>
          <w:rFonts w:ascii="Tahoma" w:hAnsi="Tahoma" w:cs="Tahoma"/>
          <w:color w:val="auto"/>
          <w:sz w:val="20"/>
        </w:rPr>
        <w:t xml:space="preserve">услуг, на основании выставленных </w:t>
      </w:r>
      <w:r w:rsidR="00340252">
        <w:rPr>
          <w:rFonts w:ascii="Tahoma" w:hAnsi="Tahoma" w:cs="Tahoma"/>
          <w:color w:val="auto"/>
          <w:sz w:val="20"/>
        </w:rPr>
        <w:t>Агентом</w:t>
      </w:r>
      <w:r w:rsidR="00ED6E01" w:rsidRPr="0095018E">
        <w:rPr>
          <w:rFonts w:ascii="Tahoma" w:hAnsi="Tahoma" w:cs="Tahoma"/>
          <w:color w:val="auto"/>
          <w:sz w:val="20"/>
        </w:rPr>
        <w:t xml:space="preserve"> платежных документов (счет-фактура и счет) в течение двадцати банковских дней с момента их получения. Платежные документы на оплату должны быть выставлены </w:t>
      </w:r>
      <w:r w:rsidR="00340252">
        <w:rPr>
          <w:rFonts w:ascii="Tahoma" w:hAnsi="Tahoma" w:cs="Tahoma"/>
          <w:color w:val="auto"/>
          <w:sz w:val="20"/>
        </w:rPr>
        <w:t>Агентом</w:t>
      </w:r>
      <w:r w:rsidR="00ED6E01" w:rsidRPr="0095018E">
        <w:rPr>
          <w:rFonts w:ascii="Tahoma" w:hAnsi="Tahoma" w:cs="Tahoma"/>
          <w:color w:val="auto"/>
          <w:sz w:val="20"/>
        </w:rPr>
        <w:t xml:space="preserve"> не позднее 5-ти (Пяти) календарных дней со дня подписания Акта оказанных услуг. </w:t>
      </w:r>
    </w:p>
    <w:p w:rsidR="00ED6E01" w:rsidRPr="00ED6E01" w:rsidRDefault="000649DE" w:rsidP="00340252">
      <w:pPr>
        <w:tabs>
          <w:tab w:val="num" w:pos="0"/>
        </w:tabs>
        <w:ind w:right="-660"/>
        <w:jc w:val="both"/>
        <w:rPr>
          <w:rFonts w:ascii="Tahoma" w:hAnsi="Tahoma" w:cs="Tahoma"/>
          <w:lang w:val="ru-RU"/>
        </w:rPr>
      </w:pPr>
      <w:r>
        <w:rPr>
          <w:rFonts w:ascii="Tahoma" w:hAnsi="Tahoma" w:cs="Tahoma"/>
          <w:lang w:val="ru-RU"/>
        </w:rPr>
        <w:t>5.12</w:t>
      </w:r>
      <w:r w:rsidR="00ED6E01" w:rsidRPr="00ED6E01">
        <w:rPr>
          <w:rFonts w:ascii="Tahoma" w:hAnsi="Tahoma" w:cs="Tahoma"/>
          <w:lang w:val="ru-RU"/>
        </w:rPr>
        <w:t xml:space="preserve">. </w:t>
      </w:r>
      <w:r w:rsidR="00340252">
        <w:rPr>
          <w:rFonts w:ascii="Tahoma" w:hAnsi="Tahoma" w:cs="Tahoma"/>
          <w:lang w:val="ru-RU"/>
        </w:rPr>
        <w:t>Агент</w:t>
      </w:r>
      <w:r w:rsidR="00ED6E01" w:rsidRPr="00ED6E01">
        <w:rPr>
          <w:rFonts w:ascii="Tahoma" w:hAnsi="Tahoma" w:cs="Tahoma"/>
          <w:lang w:val="ru-RU"/>
        </w:rPr>
        <w:t xml:space="preserve"> представляет </w:t>
      </w:r>
      <w:r w:rsidR="00340252">
        <w:rPr>
          <w:rFonts w:ascii="Tahoma" w:hAnsi="Tahoma" w:cs="Tahoma"/>
          <w:lang w:val="ru-RU"/>
        </w:rPr>
        <w:t>Клиент</w:t>
      </w:r>
      <w:r w:rsidR="00ED6E01" w:rsidRPr="00ED6E01">
        <w:rPr>
          <w:rFonts w:ascii="Tahoma" w:hAnsi="Tahoma" w:cs="Tahoma"/>
          <w:lang w:val="ru-RU"/>
        </w:rPr>
        <w:t xml:space="preserve">у Акт оказанных услуг, подписанный уполномоченным представителем и заверенный печатью не позднее 5-ти (Пяти) календарных дней со дня окончания </w:t>
      </w:r>
      <w:r>
        <w:rPr>
          <w:rFonts w:ascii="Tahoma" w:hAnsi="Tahoma" w:cs="Tahoma"/>
          <w:lang w:val="ru-RU"/>
        </w:rPr>
        <w:t>расчетного месяца</w:t>
      </w:r>
      <w:r w:rsidR="00ED6E01" w:rsidRPr="00ED6E01">
        <w:rPr>
          <w:rFonts w:ascii="Tahoma" w:hAnsi="Tahoma" w:cs="Tahoma"/>
          <w:lang w:val="ru-RU"/>
        </w:rPr>
        <w:t xml:space="preserve">. </w:t>
      </w:r>
    </w:p>
    <w:p w:rsidR="00ED6E01" w:rsidRDefault="000649DE" w:rsidP="00340252">
      <w:pPr>
        <w:ind w:right="-660"/>
        <w:jc w:val="both"/>
        <w:rPr>
          <w:rFonts w:ascii="Tahoma" w:hAnsi="Tahoma" w:cs="Tahoma"/>
          <w:lang w:val="ru-RU"/>
        </w:rPr>
      </w:pPr>
      <w:r>
        <w:rPr>
          <w:rFonts w:ascii="Tahoma" w:hAnsi="Tahoma" w:cs="Tahoma"/>
          <w:lang w:val="ru-RU"/>
        </w:rPr>
        <w:t>5.13</w:t>
      </w:r>
      <w:r w:rsidR="00ED6E01" w:rsidRPr="00ED6E01">
        <w:rPr>
          <w:rFonts w:ascii="Tahoma" w:hAnsi="Tahoma" w:cs="Tahoma"/>
          <w:lang w:val="ru-RU"/>
        </w:rPr>
        <w:t xml:space="preserve">. В течение 10-ти (Десяти) рабочих дней со дня получения Акта оказанных услуг  </w:t>
      </w:r>
      <w:r w:rsidR="00340252">
        <w:rPr>
          <w:rFonts w:ascii="Tahoma" w:hAnsi="Tahoma" w:cs="Tahoma"/>
          <w:lang w:val="ru-RU"/>
        </w:rPr>
        <w:t>Клиент</w:t>
      </w:r>
      <w:r w:rsidR="00ED6E01" w:rsidRPr="00ED6E01">
        <w:rPr>
          <w:rFonts w:ascii="Tahoma" w:hAnsi="Tahoma" w:cs="Tahoma"/>
          <w:lang w:val="ru-RU"/>
        </w:rPr>
        <w:t xml:space="preserve"> подписывает указанный  Акт полностью  и направляет его </w:t>
      </w:r>
      <w:r w:rsidR="00340252">
        <w:rPr>
          <w:rFonts w:ascii="Tahoma" w:hAnsi="Tahoma" w:cs="Tahoma"/>
          <w:lang w:val="ru-RU"/>
        </w:rPr>
        <w:t>Агенту</w:t>
      </w:r>
      <w:r w:rsidR="00ED6E01" w:rsidRPr="00ED6E01">
        <w:rPr>
          <w:rFonts w:ascii="Tahoma" w:hAnsi="Tahoma" w:cs="Tahoma"/>
          <w:lang w:val="ru-RU"/>
        </w:rPr>
        <w:t xml:space="preserve">. В случае несогласия с Актом оказанных услуг либо его частью </w:t>
      </w:r>
      <w:r w:rsidR="00340252">
        <w:rPr>
          <w:rFonts w:ascii="Tahoma" w:hAnsi="Tahoma" w:cs="Tahoma"/>
          <w:lang w:val="ru-RU"/>
        </w:rPr>
        <w:t>Клиент</w:t>
      </w:r>
      <w:r w:rsidR="00ED6E01" w:rsidRPr="00ED6E01">
        <w:rPr>
          <w:rFonts w:ascii="Tahoma" w:hAnsi="Tahoma" w:cs="Tahoma"/>
          <w:lang w:val="ru-RU"/>
        </w:rPr>
        <w:t xml:space="preserve"> направляет письмо об отказе от подписания Акта оказанных услуг с указанием недостатков (далее – Письмо). </w:t>
      </w:r>
      <w:r w:rsidRPr="000649DE">
        <w:rPr>
          <w:rFonts w:ascii="Tahoma" w:hAnsi="Tahoma" w:cs="Tahoma"/>
          <w:lang w:val="ru-RU"/>
        </w:rPr>
        <w:t xml:space="preserve">В случае несогласия с Актом оказанных услуг либо его частью </w:t>
      </w:r>
      <w:r w:rsidR="00340252">
        <w:rPr>
          <w:rFonts w:ascii="Tahoma" w:hAnsi="Tahoma" w:cs="Tahoma"/>
          <w:lang w:val="ru-RU"/>
        </w:rPr>
        <w:t>Клиент</w:t>
      </w:r>
      <w:r w:rsidRPr="000649DE">
        <w:rPr>
          <w:rFonts w:ascii="Tahoma" w:hAnsi="Tahoma" w:cs="Tahoma"/>
          <w:lang w:val="ru-RU"/>
        </w:rPr>
        <w:t xml:space="preserve"> направляет письмо об отказе от подписания Акта оказанных услуг с указанием </w:t>
      </w:r>
      <w:r w:rsidRPr="000649DE">
        <w:rPr>
          <w:rFonts w:ascii="Tahoma" w:hAnsi="Tahoma" w:cs="Tahoma"/>
          <w:lang w:val="ru-RU"/>
        </w:rPr>
        <w:lastRenderedPageBreak/>
        <w:t xml:space="preserve">недостатков (далее – Письмо). В указанном случае в течение 2 (двух) рабочих дней со дня получения Письма </w:t>
      </w:r>
      <w:r w:rsidR="00340252">
        <w:rPr>
          <w:rFonts w:ascii="Tahoma" w:hAnsi="Tahoma" w:cs="Tahoma"/>
          <w:lang w:val="ru-RU"/>
        </w:rPr>
        <w:t>Агент</w:t>
      </w:r>
      <w:r w:rsidRPr="000649DE">
        <w:rPr>
          <w:rFonts w:ascii="Tahoma" w:hAnsi="Tahoma" w:cs="Tahoma"/>
          <w:lang w:val="ru-RU"/>
        </w:rPr>
        <w:t xml:space="preserve"> обязан соразмерно уменьшить цену договора, составив соответствующее соглашение. В течение 5 рабочих дней после подписания сторонами соглашения об уменьшении цены стороны подписывают Акт оказанных услуг в порядке, установленном Договором.</w:t>
      </w:r>
    </w:p>
    <w:p w:rsidR="00340252" w:rsidRPr="000649DE" w:rsidRDefault="00340252" w:rsidP="00340252">
      <w:pPr>
        <w:ind w:right="-660"/>
        <w:jc w:val="both"/>
        <w:rPr>
          <w:rFonts w:ascii="Tahoma" w:hAnsi="Tahoma" w:cs="Tahoma"/>
          <w:lang w:val="ru-RU"/>
        </w:rPr>
      </w:pPr>
    </w:p>
    <w:p w:rsidR="001C35AB" w:rsidRPr="00A24027" w:rsidRDefault="001C35AB">
      <w:pPr>
        <w:pStyle w:val="21"/>
        <w:keepNext/>
        <w:keepLines/>
        <w:suppressLineNumbers/>
        <w:ind w:right="-622"/>
        <w:jc w:val="center"/>
        <w:rPr>
          <w:rFonts w:ascii="Tahoma" w:hAnsi="Tahoma" w:cs="Tahoma"/>
          <w:b/>
          <w:sz w:val="20"/>
          <w:u w:val="single"/>
        </w:rPr>
      </w:pPr>
      <w:r w:rsidRPr="00A24027">
        <w:rPr>
          <w:rFonts w:ascii="Tahoma" w:hAnsi="Tahoma" w:cs="Tahoma"/>
          <w:b/>
          <w:sz w:val="20"/>
          <w:u w:val="single"/>
        </w:rPr>
        <w:t>6</w:t>
      </w:r>
      <w:r w:rsidRPr="00A24027">
        <w:rPr>
          <w:rFonts w:ascii="Tahoma" w:hAnsi="Tahoma" w:cs="Tahoma"/>
          <w:sz w:val="20"/>
          <w:u w:val="single"/>
        </w:rPr>
        <w:t xml:space="preserve">. </w:t>
      </w:r>
      <w:r w:rsidRPr="00A24027">
        <w:rPr>
          <w:rFonts w:ascii="Tahoma" w:hAnsi="Tahoma" w:cs="Tahoma"/>
          <w:b/>
          <w:sz w:val="20"/>
          <w:u w:val="single"/>
        </w:rPr>
        <w:t>ОТВЕТСТВЕННОСТЬ СТОРОН</w:t>
      </w:r>
    </w:p>
    <w:p w:rsidR="001C35AB" w:rsidRPr="00A24027" w:rsidRDefault="001C35AB">
      <w:pPr>
        <w:tabs>
          <w:tab w:val="left" w:pos="1440"/>
        </w:tabs>
        <w:ind w:right="-622"/>
        <w:jc w:val="both"/>
        <w:rPr>
          <w:rFonts w:ascii="Tahoma" w:hAnsi="Tahoma" w:cs="Tahoma"/>
          <w:lang w:val="ru-RU"/>
        </w:rPr>
      </w:pPr>
      <w:r w:rsidRPr="00A24027">
        <w:rPr>
          <w:rFonts w:ascii="Tahoma" w:hAnsi="Tahoma" w:cs="Tahoma"/>
          <w:lang w:val="ru-RU"/>
        </w:rPr>
        <w:t>6.1. Стороны несут ответственность за неисполнение и ненадлежащее исполнение своих обязанностей по Договору, по общим правилам об ответственности за нарушение обязательств в соответствии с настоящим Договором и действующим законодательством Российской Федерации.</w:t>
      </w:r>
    </w:p>
    <w:p w:rsidR="001C35AB" w:rsidRPr="00A24027" w:rsidRDefault="001C35AB">
      <w:pPr>
        <w:tabs>
          <w:tab w:val="left" w:pos="1440"/>
        </w:tabs>
        <w:ind w:right="-622"/>
        <w:jc w:val="both"/>
        <w:rPr>
          <w:rFonts w:ascii="Tahoma" w:hAnsi="Tahoma" w:cs="Tahoma"/>
          <w:lang w:val="ru-RU"/>
        </w:rPr>
      </w:pPr>
      <w:r w:rsidRPr="00A24027">
        <w:rPr>
          <w:rFonts w:ascii="Tahoma" w:hAnsi="Tahoma" w:cs="Tahoma"/>
          <w:lang w:val="ru-RU"/>
        </w:rPr>
        <w:t>6.2. «Агент» не несет ответственности за возможные нарушения, которые не входят в сферу его компетенции, а именно: сервис в отелях, действия перевозчиков (изменение, отмена, перенос, задержка авиарейсов, поездов, автобусов и т.д.), а также компаний, оказывающих услуги по аренде автомобилей, действия страховых организаций, потерю или повреждение багажа и личных вещей. «Агент» не возмещает «Клиенту» стоимость забронированных, но не использованных услуг, а также не возмещает расходы по оплате услуг, не предусмотренных в Заявке.</w:t>
      </w:r>
    </w:p>
    <w:p w:rsidR="001C35AB" w:rsidRPr="00A24027" w:rsidRDefault="00DE3D65">
      <w:pPr>
        <w:tabs>
          <w:tab w:val="left" w:pos="1440"/>
        </w:tabs>
        <w:ind w:right="-622"/>
        <w:jc w:val="both"/>
        <w:rPr>
          <w:rFonts w:ascii="Tahoma" w:hAnsi="Tahoma" w:cs="Tahoma"/>
          <w:lang w:val="ru-RU"/>
        </w:rPr>
      </w:pPr>
      <w:r>
        <w:rPr>
          <w:rFonts w:ascii="Tahoma" w:hAnsi="Tahoma" w:cs="Tahoma"/>
          <w:lang w:val="ru-RU"/>
        </w:rPr>
        <w:t>6.3</w:t>
      </w:r>
      <w:r w:rsidR="001C35AB" w:rsidRPr="00A24027">
        <w:rPr>
          <w:rFonts w:ascii="Tahoma" w:hAnsi="Tahoma" w:cs="Tahoma"/>
          <w:lang w:val="ru-RU"/>
        </w:rPr>
        <w:t>. В случае, когда «Клиент» использует альтернативную услугу, предложенную ему взамен той, которая не была исполнена, обязательства «Агента» считаются выполненными надлежащим образом.</w:t>
      </w:r>
    </w:p>
    <w:p w:rsidR="001C35AB" w:rsidRPr="00A24027" w:rsidRDefault="00DE3D65">
      <w:pPr>
        <w:tabs>
          <w:tab w:val="left" w:pos="1440"/>
        </w:tabs>
        <w:ind w:right="-622"/>
        <w:jc w:val="both"/>
        <w:rPr>
          <w:rFonts w:ascii="Tahoma" w:hAnsi="Tahoma" w:cs="Tahoma"/>
          <w:lang w:val="ru-RU"/>
        </w:rPr>
      </w:pPr>
      <w:r>
        <w:rPr>
          <w:rFonts w:ascii="Tahoma" w:hAnsi="Tahoma" w:cs="Tahoma"/>
          <w:lang w:val="ru-RU"/>
        </w:rPr>
        <w:t>6.4</w:t>
      </w:r>
      <w:r w:rsidR="001C35AB" w:rsidRPr="00A24027">
        <w:rPr>
          <w:rFonts w:ascii="Tahoma" w:hAnsi="Tahoma" w:cs="Tahoma"/>
          <w:lang w:val="ru-RU"/>
        </w:rPr>
        <w:t>. В случае предоставления «Клиенту» услуги ненадлежащего качества (отсутствия в месте пребывания брони в гостинице либо арендованного автомобиля, отсутствие подтверждения приобретения проездных документов, несвоевременное предоставление проездных или иных документов и т.д.), «Клиент» вправе по своему усмотрению воспользоваться услугами иной гостиницы, арендовать автомобиль самостоятельно. В этом случае «Агент» возмещает «Клиенту» затраты, произведенные последним, в полном размере.</w:t>
      </w:r>
    </w:p>
    <w:p w:rsidR="001C35AB" w:rsidRDefault="00DE3D65">
      <w:pPr>
        <w:tabs>
          <w:tab w:val="left" w:pos="1440"/>
        </w:tabs>
        <w:ind w:right="-622"/>
        <w:jc w:val="both"/>
        <w:rPr>
          <w:rFonts w:ascii="Tahoma" w:hAnsi="Tahoma" w:cs="Tahoma"/>
          <w:lang w:val="ru-RU"/>
        </w:rPr>
      </w:pPr>
      <w:r>
        <w:rPr>
          <w:rFonts w:ascii="Tahoma" w:hAnsi="Tahoma" w:cs="Tahoma"/>
          <w:lang w:val="ru-RU"/>
        </w:rPr>
        <w:t>6.5</w:t>
      </w:r>
      <w:r w:rsidR="001C35AB" w:rsidRPr="00A24027">
        <w:rPr>
          <w:rFonts w:ascii="Tahoma" w:hAnsi="Tahoma" w:cs="Tahoma"/>
          <w:lang w:val="ru-RU"/>
        </w:rPr>
        <w:t>. За не</w:t>
      </w:r>
      <w:r>
        <w:rPr>
          <w:rFonts w:ascii="Tahoma" w:hAnsi="Tahoma" w:cs="Tahoma"/>
          <w:lang w:val="ru-RU"/>
        </w:rPr>
        <w:t xml:space="preserve"> </w:t>
      </w:r>
      <w:r w:rsidR="001C35AB" w:rsidRPr="00A24027">
        <w:rPr>
          <w:rFonts w:ascii="Tahoma" w:hAnsi="Tahoma" w:cs="Tahoma"/>
          <w:lang w:val="ru-RU"/>
        </w:rPr>
        <w:t xml:space="preserve">оказанную, несвоевременно оказанную, либо некачественно оказанную услугу «Агент» уплачивает «Клиенту» штраф в размере  10% </w:t>
      </w:r>
      <w:r w:rsidR="00340252">
        <w:rPr>
          <w:rFonts w:ascii="Tahoma" w:hAnsi="Tahoma" w:cs="Tahoma"/>
          <w:lang w:val="ru-RU"/>
        </w:rPr>
        <w:t>от цены услуг, указанной в пункте 5.9. настоящего договора</w:t>
      </w:r>
      <w:r w:rsidR="001C35AB" w:rsidRPr="00A24027">
        <w:rPr>
          <w:rFonts w:ascii="Tahoma" w:hAnsi="Tahoma" w:cs="Tahoma"/>
          <w:lang w:val="ru-RU"/>
        </w:rPr>
        <w:t xml:space="preserve">. </w:t>
      </w:r>
    </w:p>
    <w:p w:rsidR="00DE3D65" w:rsidRDefault="00DE3D65">
      <w:pPr>
        <w:tabs>
          <w:tab w:val="left" w:pos="1440"/>
        </w:tabs>
        <w:ind w:right="-622"/>
        <w:jc w:val="both"/>
        <w:rPr>
          <w:rFonts w:ascii="Tahoma" w:hAnsi="Tahoma" w:cs="Tahoma"/>
          <w:lang w:val="ru-RU"/>
        </w:rPr>
      </w:pPr>
      <w:r>
        <w:rPr>
          <w:rFonts w:ascii="Tahoma" w:hAnsi="Tahoma" w:cs="Tahoma"/>
          <w:lang w:val="ru-RU"/>
        </w:rPr>
        <w:t xml:space="preserve">6.6. За </w:t>
      </w:r>
      <w:r w:rsidRPr="00DE3D65">
        <w:rPr>
          <w:rFonts w:ascii="Tahoma" w:hAnsi="Tahoma" w:cs="Tahoma"/>
          <w:lang w:val="ru-RU"/>
        </w:rPr>
        <w:t>несвоевременно</w:t>
      </w:r>
      <w:r>
        <w:rPr>
          <w:rFonts w:ascii="Tahoma" w:hAnsi="Tahoma" w:cs="Tahoma"/>
          <w:lang w:val="ru-RU"/>
        </w:rPr>
        <w:t>е бронирование проездных билетов</w:t>
      </w:r>
      <w:r w:rsidR="00B55EAF">
        <w:rPr>
          <w:rFonts w:ascii="Tahoma" w:hAnsi="Tahoma" w:cs="Tahoma"/>
          <w:lang w:val="ru-RU"/>
        </w:rPr>
        <w:t xml:space="preserve"> «Агент»</w:t>
      </w:r>
      <w:r w:rsidR="00B55EAF" w:rsidRPr="00B55EAF">
        <w:rPr>
          <w:lang w:val="ru-RU"/>
        </w:rPr>
        <w:t xml:space="preserve"> </w:t>
      </w:r>
      <w:r w:rsidR="00B55EAF" w:rsidRPr="00B55EAF">
        <w:rPr>
          <w:rFonts w:ascii="Tahoma" w:hAnsi="Tahoma" w:cs="Tahoma"/>
          <w:lang w:val="ru-RU"/>
        </w:rPr>
        <w:t>уплачивает «Клиенту» штраф в</w:t>
      </w:r>
      <w:r w:rsidR="00340252">
        <w:rPr>
          <w:rFonts w:ascii="Tahoma" w:hAnsi="Tahoma" w:cs="Tahoma"/>
          <w:lang w:val="ru-RU"/>
        </w:rPr>
        <w:t xml:space="preserve"> размере  10% от цены услуг, указанной в пункте 5.9. настоящего договора</w:t>
      </w:r>
      <w:r w:rsidR="00B55EAF">
        <w:rPr>
          <w:rFonts w:ascii="Tahoma" w:hAnsi="Tahoma" w:cs="Tahoma"/>
          <w:lang w:val="ru-RU"/>
        </w:rPr>
        <w:t>.</w:t>
      </w:r>
    </w:p>
    <w:p w:rsidR="000649DE" w:rsidRDefault="000649DE">
      <w:pPr>
        <w:tabs>
          <w:tab w:val="left" w:pos="1440"/>
        </w:tabs>
        <w:ind w:right="-622"/>
        <w:jc w:val="both"/>
        <w:rPr>
          <w:rFonts w:ascii="Tahoma" w:hAnsi="Tahoma" w:cs="Tahoma"/>
          <w:lang w:val="ru-RU"/>
        </w:rPr>
      </w:pPr>
      <w:r>
        <w:rPr>
          <w:rFonts w:ascii="Tahoma" w:hAnsi="Tahoma" w:cs="Tahoma"/>
          <w:lang w:val="ru-RU"/>
        </w:rPr>
        <w:t xml:space="preserve">6.7. В случае бронирования билетов отличных от тех, которые указаны в заявке </w:t>
      </w:r>
      <w:r w:rsidR="00340252">
        <w:rPr>
          <w:rFonts w:ascii="Tahoma" w:hAnsi="Tahoma" w:cs="Tahoma"/>
          <w:lang w:val="ru-RU"/>
        </w:rPr>
        <w:t>Клиент</w:t>
      </w:r>
      <w:r>
        <w:rPr>
          <w:rFonts w:ascii="Tahoma" w:hAnsi="Tahoma" w:cs="Tahoma"/>
          <w:lang w:val="ru-RU"/>
        </w:rPr>
        <w:t xml:space="preserve">а (дата, номер рейса, время отправки/прибытия) отправленной по эл.почте или письменно Агенту, </w:t>
      </w:r>
      <w:r w:rsidR="00340252">
        <w:rPr>
          <w:rFonts w:ascii="Tahoma" w:hAnsi="Tahoma" w:cs="Tahoma"/>
          <w:lang w:val="ru-RU"/>
        </w:rPr>
        <w:t>Клиент</w:t>
      </w:r>
      <w:r>
        <w:rPr>
          <w:rFonts w:ascii="Tahoma" w:hAnsi="Tahoma" w:cs="Tahoma"/>
          <w:lang w:val="ru-RU"/>
        </w:rPr>
        <w:t xml:space="preserve"> вправе отказаться от таких билетов, при этом все расходы </w:t>
      </w:r>
      <w:r w:rsidR="00340252">
        <w:rPr>
          <w:rFonts w:ascii="Tahoma" w:hAnsi="Tahoma" w:cs="Tahoma"/>
          <w:lang w:val="ru-RU"/>
        </w:rPr>
        <w:t>при таком</w:t>
      </w:r>
      <w:r>
        <w:rPr>
          <w:rFonts w:ascii="Tahoma" w:hAnsi="Tahoma" w:cs="Tahoma"/>
          <w:lang w:val="ru-RU"/>
        </w:rPr>
        <w:t xml:space="preserve"> отказ</w:t>
      </w:r>
      <w:r w:rsidR="00340252">
        <w:rPr>
          <w:rFonts w:ascii="Tahoma" w:hAnsi="Tahoma" w:cs="Tahoma"/>
          <w:lang w:val="ru-RU"/>
        </w:rPr>
        <w:t>е</w:t>
      </w:r>
      <w:r>
        <w:rPr>
          <w:rFonts w:ascii="Tahoma" w:hAnsi="Tahoma" w:cs="Tahoma"/>
          <w:lang w:val="ru-RU"/>
        </w:rPr>
        <w:t xml:space="preserve"> несет Агент</w:t>
      </w:r>
      <w:r w:rsidR="00340252">
        <w:rPr>
          <w:rFonts w:ascii="Tahoma" w:hAnsi="Tahoma" w:cs="Tahoma"/>
          <w:lang w:val="ru-RU"/>
        </w:rPr>
        <w:t xml:space="preserve">. В любом случае, Агент оплачивает Клиенту штраф в размере 10% от цены услуг, указанной в пункте 5.9. настоящего договора. </w:t>
      </w:r>
    </w:p>
    <w:p w:rsidR="00E51F0D" w:rsidRPr="00B55EAF" w:rsidRDefault="000649DE" w:rsidP="00E51F0D">
      <w:pPr>
        <w:tabs>
          <w:tab w:val="left" w:pos="1440"/>
        </w:tabs>
        <w:ind w:right="-622"/>
        <w:jc w:val="both"/>
        <w:rPr>
          <w:rFonts w:ascii="Tahoma" w:hAnsi="Tahoma" w:cs="Tahoma"/>
          <w:lang w:val="ru-RU"/>
        </w:rPr>
      </w:pPr>
      <w:r>
        <w:rPr>
          <w:rFonts w:ascii="Tahoma" w:hAnsi="Tahoma" w:cs="Tahoma"/>
          <w:lang w:val="ru-RU"/>
        </w:rPr>
        <w:t>6.8</w:t>
      </w:r>
      <w:r w:rsidR="00B55EAF">
        <w:rPr>
          <w:rFonts w:ascii="Tahoma" w:hAnsi="Tahoma" w:cs="Tahoma"/>
          <w:lang w:val="ru-RU"/>
        </w:rPr>
        <w:t>. «</w:t>
      </w:r>
      <w:r w:rsidR="00B55EAF" w:rsidRPr="00B55EAF">
        <w:rPr>
          <w:rFonts w:ascii="Tahoma" w:hAnsi="Tahoma" w:cs="Tahoma"/>
          <w:lang w:val="ru-RU"/>
        </w:rPr>
        <w:t>Агент</w:t>
      </w:r>
      <w:r w:rsidR="00B55EAF">
        <w:rPr>
          <w:rFonts w:ascii="Tahoma" w:hAnsi="Tahoma" w:cs="Tahoma"/>
          <w:lang w:val="ru-RU"/>
        </w:rPr>
        <w:t>» отвечает перед «Клиентом»</w:t>
      </w:r>
      <w:r w:rsidR="00B55EAF" w:rsidRPr="00B55EAF">
        <w:rPr>
          <w:rFonts w:ascii="Tahoma" w:hAnsi="Tahoma" w:cs="Tahoma"/>
          <w:lang w:val="ru-RU"/>
        </w:rPr>
        <w:t xml:space="preserve"> за неисполнение третьим лицом сделки, з</w:t>
      </w:r>
      <w:r w:rsidR="00B55EAF">
        <w:rPr>
          <w:rFonts w:ascii="Tahoma" w:hAnsi="Tahoma" w:cs="Tahoma"/>
          <w:lang w:val="ru-RU"/>
        </w:rPr>
        <w:t>аключенной им за счет «Клиента»</w:t>
      </w:r>
      <w:r w:rsidR="00B55EAF" w:rsidRPr="00B55EAF">
        <w:rPr>
          <w:rFonts w:ascii="Tahoma" w:hAnsi="Tahoma" w:cs="Tahoma"/>
          <w:lang w:val="ru-RU"/>
        </w:rPr>
        <w:t xml:space="preserve"> во исполнение настоящего Договора</w:t>
      </w:r>
      <w:r w:rsidR="00E51F0D">
        <w:rPr>
          <w:rFonts w:ascii="Tahoma" w:hAnsi="Tahoma" w:cs="Tahoma"/>
          <w:lang w:val="ru-RU"/>
        </w:rPr>
        <w:t>.</w:t>
      </w:r>
    </w:p>
    <w:p w:rsidR="00B55EAF" w:rsidRPr="00A24027" w:rsidRDefault="00B55EAF" w:rsidP="00B55EAF">
      <w:pPr>
        <w:tabs>
          <w:tab w:val="left" w:pos="1440"/>
        </w:tabs>
        <w:ind w:right="-622"/>
        <w:jc w:val="both"/>
        <w:rPr>
          <w:rFonts w:ascii="Tahoma" w:hAnsi="Tahoma" w:cs="Tahoma"/>
          <w:lang w:val="ru-RU"/>
        </w:rPr>
      </w:pPr>
    </w:p>
    <w:p w:rsidR="001C35AB" w:rsidRPr="00A24027" w:rsidRDefault="001C35AB">
      <w:pPr>
        <w:ind w:right="-622"/>
        <w:jc w:val="both"/>
        <w:rPr>
          <w:rFonts w:ascii="Tahoma" w:hAnsi="Tahoma" w:cs="Tahoma"/>
          <w:b/>
          <w:lang w:val="ru-RU"/>
        </w:rPr>
      </w:pPr>
    </w:p>
    <w:p w:rsidR="001C35AB" w:rsidRPr="00A24027" w:rsidRDefault="001C35AB">
      <w:pPr>
        <w:ind w:right="-622"/>
        <w:jc w:val="center"/>
        <w:rPr>
          <w:rFonts w:ascii="Tahoma" w:hAnsi="Tahoma" w:cs="Tahoma"/>
          <w:b/>
          <w:color w:val="FF0000"/>
          <w:u w:val="single"/>
          <w:lang w:val="ru-RU"/>
        </w:rPr>
      </w:pPr>
      <w:r w:rsidRPr="00A24027">
        <w:rPr>
          <w:rFonts w:ascii="Tahoma" w:hAnsi="Tahoma" w:cs="Tahoma"/>
          <w:b/>
          <w:u w:val="single"/>
          <w:lang w:val="ru-RU"/>
        </w:rPr>
        <w:t>7. КОНФИДЕНЦИАЛЬНОСТЬ</w:t>
      </w:r>
      <w:r w:rsidRPr="00A24027">
        <w:rPr>
          <w:rFonts w:ascii="Tahoma" w:hAnsi="Tahoma" w:cs="Tahoma"/>
          <w:b/>
          <w:color w:val="FF0000"/>
          <w:u w:val="single"/>
          <w:lang w:val="ru-RU"/>
        </w:rPr>
        <w:t xml:space="preserve"> </w:t>
      </w:r>
    </w:p>
    <w:p w:rsidR="001C35AB" w:rsidRPr="00A24027" w:rsidRDefault="001C35AB">
      <w:pPr>
        <w:tabs>
          <w:tab w:val="left" w:pos="1440"/>
        </w:tabs>
        <w:ind w:right="-622"/>
        <w:jc w:val="both"/>
        <w:rPr>
          <w:rFonts w:ascii="Tahoma" w:hAnsi="Tahoma" w:cs="Tahoma"/>
          <w:lang w:val="ru-RU"/>
        </w:rPr>
      </w:pPr>
      <w:r w:rsidRPr="00A24027">
        <w:rPr>
          <w:rFonts w:ascii="Tahoma" w:hAnsi="Tahoma" w:cs="Tahoma"/>
          <w:lang w:val="ru-RU"/>
        </w:rPr>
        <w:t>7.1. Условия Договора и любая информация, переданная одной Стороной другой в период действия Договора, в том числе информация о финансовом положении Сторон и условиях договоров с третьими лицами, участвующими в реализации Договора, носит конфиденциальный характер и не подлежит разглашению без согласия другой Стороны, за исключением случаев, установленных Законодательством Российской Федерации.</w:t>
      </w:r>
    </w:p>
    <w:p w:rsidR="001C35AB" w:rsidRPr="00A24027" w:rsidRDefault="001C35AB">
      <w:pPr>
        <w:ind w:right="-622"/>
        <w:jc w:val="both"/>
        <w:rPr>
          <w:rFonts w:ascii="Tahoma" w:hAnsi="Tahoma" w:cs="Tahoma"/>
          <w:lang w:val="ru-RU"/>
        </w:rPr>
      </w:pPr>
      <w:r w:rsidRPr="00A24027">
        <w:rPr>
          <w:rFonts w:ascii="Tahoma" w:hAnsi="Tahoma" w:cs="Tahoma"/>
          <w:lang w:val="ru-RU"/>
        </w:rPr>
        <w:t>7.2. Стороны гарантируют соблюдение конфиденциальности информации, полученной в ходе исполнения настоящего Договора и составляющей коммерческую или служебную тайну любой из Сторон.</w:t>
      </w:r>
    </w:p>
    <w:p w:rsidR="001C35AB" w:rsidRPr="00A24027" w:rsidRDefault="001C35AB">
      <w:pPr>
        <w:ind w:right="-622"/>
        <w:jc w:val="both"/>
        <w:rPr>
          <w:rFonts w:ascii="Tahoma" w:hAnsi="Tahoma" w:cs="Tahoma"/>
          <w:lang w:val="ru-RU"/>
        </w:rPr>
      </w:pPr>
      <w:r w:rsidRPr="00A24027">
        <w:rPr>
          <w:rFonts w:ascii="Tahoma" w:hAnsi="Tahoma" w:cs="Tahoma"/>
          <w:lang w:val="ru-RU"/>
        </w:rPr>
        <w:t>7.3. Передача конфиденциальной информации третьим лицам, опубликование или иное разглашение такой информации могут осуществляться только с письменного согласия другой стороны независимо от причины прекращения действия настоящего Договора.</w:t>
      </w:r>
    </w:p>
    <w:p w:rsidR="001C35AB" w:rsidRPr="00A24027" w:rsidRDefault="001C35AB">
      <w:pPr>
        <w:ind w:right="-622"/>
        <w:jc w:val="both"/>
        <w:rPr>
          <w:rFonts w:ascii="Tahoma" w:hAnsi="Tahoma" w:cs="Tahoma"/>
          <w:b/>
          <w:lang w:val="ru-RU"/>
        </w:rPr>
      </w:pPr>
    </w:p>
    <w:p w:rsidR="001C35AB" w:rsidRPr="00A24027" w:rsidRDefault="001C35AB">
      <w:pPr>
        <w:ind w:right="-622"/>
        <w:jc w:val="center"/>
        <w:rPr>
          <w:rFonts w:ascii="Tahoma" w:hAnsi="Tahoma" w:cs="Tahoma"/>
          <w:b/>
          <w:u w:val="single"/>
          <w:lang w:val="ru-RU"/>
        </w:rPr>
      </w:pPr>
      <w:r w:rsidRPr="00A24027">
        <w:rPr>
          <w:rFonts w:ascii="Tahoma" w:hAnsi="Tahoma" w:cs="Tahoma"/>
          <w:b/>
          <w:u w:val="single"/>
          <w:lang w:val="ru-RU"/>
        </w:rPr>
        <w:t>8. ФОРС МАЖОР (ОБСТОЯТЕЛЬСТВА НЕПРЕОДОЛИМОЙ СИЛЫ)</w:t>
      </w:r>
    </w:p>
    <w:p w:rsidR="001C35AB" w:rsidRPr="00A24027" w:rsidRDefault="001C35AB">
      <w:pPr>
        <w:ind w:right="-622"/>
        <w:jc w:val="both"/>
        <w:rPr>
          <w:rFonts w:ascii="Tahoma" w:hAnsi="Tahoma" w:cs="Tahoma"/>
          <w:lang w:val="ru-RU"/>
        </w:rPr>
      </w:pPr>
      <w:r w:rsidRPr="00A24027">
        <w:rPr>
          <w:rFonts w:ascii="Tahoma" w:hAnsi="Tahoma" w:cs="Tahoma"/>
          <w:lang w:val="ru-RU"/>
        </w:rPr>
        <w:t xml:space="preserve">8.1. В случае возникновения обстоятельств, которые делают невозможным полное или частичное выполнение обязательств одной или обеими сторонами, а именно: наводнений, землетрясений, экспортных и/или импортных санкций, войн, военных действий, политических изменений и/или других, не зависящих от сторон обстоятельств, сторона, которую затронуло действие таких обстоятельств, освобождается от выполнения своих обязательств до прекращения действия обстоятельств непреодолимой силы. Сторона, которую затронуло действие обстоятельств непреодолимой силы, обязана незамедлительно уведомить другую сторону о наступлении таких обстоятельств и их прекращении. </w:t>
      </w:r>
    </w:p>
    <w:p w:rsidR="001C35AB" w:rsidRPr="00A24027" w:rsidRDefault="001C35AB">
      <w:pPr>
        <w:ind w:right="-622"/>
        <w:jc w:val="both"/>
        <w:rPr>
          <w:rFonts w:ascii="Tahoma" w:hAnsi="Tahoma" w:cs="Tahoma"/>
          <w:lang w:val="ru-RU"/>
        </w:rPr>
      </w:pPr>
      <w:r w:rsidRPr="00A24027">
        <w:rPr>
          <w:rFonts w:ascii="Tahoma" w:hAnsi="Tahoma" w:cs="Tahoma"/>
          <w:lang w:val="ru-RU"/>
        </w:rPr>
        <w:t>Доказательством существования обстоятельств непреодолимой силы является соответствующая справка, выданная компетентной Торгово-промышленной палатой страны, в которой наступили обстоятельства непреодолимой силы, а в Российской Федерации – по месту заключения настоящего договора.</w:t>
      </w:r>
    </w:p>
    <w:p w:rsidR="001C35AB" w:rsidRPr="00A24027" w:rsidRDefault="001C35AB">
      <w:pPr>
        <w:ind w:right="-622"/>
        <w:jc w:val="both"/>
        <w:rPr>
          <w:rFonts w:ascii="Tahoma" w:hAnsi="Tahoma" w:cs="Tahoma"/>
          <w:lang w:val="ru-RU"/>
        </w:rPr>
      </w:pPr>
      <w:r w:rsidRPr="00A24027">
        <w:rPr>
          <w:rFonts w:ascii="Tahoma" w:hAnsi="Tahoma" w:cs="Tahoma"/>
          <w:lang w:val="ru-RU"/>
        </w:rPr>
        <w:t xml:space="preserve">8.2. Если обстоятельства непреодолимой силы действуют более 6(шести) месяцев, то каждая из сторон вправе потребовать расторжения Договора. </w:t>
      </w:r>
    </w:p>
    <w:p w:rsidR="001C35AB" w:rsidRPr="00A24027" w:rsidRDefault="001C35AB">
      <w:pPr>
        <w:ind w:right="-622"/>
        <w:jc w:val="both"/>
        <w:rPr>
          <w:rFonts w:ascii="Tahoma" w:hAnsi="Tahoma" w:cs="Tahoma"/>
          <w:lang w:val="ru-RU"/>
        </w:rPr>
      </w:pPr>
    </w:p>
    <w:p w:rsidR="001C35AB" w:rsidRPr="00A24027" w:rsidRDefault="001C35AB">
      <w:pPr>
        <w:ind w:right="-622"/>
        <w:jc w:val="center"/>
        <w:rPr>
          <w:rFonts w:ascii="Tahoma" w:hAnsi="Tahoma" w:cs="Tahoma"/>
          <w:b/>
          <w:u w:val="single"/>
          <w:lang w:val="ru-RU"/>
        </w:rPr>
      </w:pPr>
      <w:r w:rsidRPr="00A24027">
        <w:rPr>
          <w:rFonts w:ascii="Tahoma" w:hAnsi="Tahoma" w:cs="Tahoma"/>
          <w:b/>
          <w:u w:val="single"/>
          <w:lang w:val="ru-RU"/>
        </w:rPr>
        <w:t>9.</w:t>
      </w:r>
      <w:r w:rsidRPr="00A24027">
        <w:rPr>
          <w:rFonts w:ascii="Tahoma" w:hAnsi="Tahoma" w:cs="Tahoma"/>
          <w:u w:val="single"/>
          <w:lang w:val="ru-RU"/>
        </w:rPr>
        <w:t xml:space="preserve"> </w:t>
      </w:r>
      <w:r w:rsidRPr="00A24027">
        <w:rPr>
          <w:rFonts w:ascii="Tahoma" w:hAnsi="Tahoma" w:cs="Tahoma"/>
          <w:b/>
          <w:u w:val="single"/>
          <w:lang w:val="ru-RU"/>
        </w:rPr>
        <w:t xml:space="preserve"> ПОРЯДОК РАЗРЕШЕНИЯ СПОРОВ</w:t>
      </w:r>
    </w:p>
    <w:p w:rsidR="001C35AB" w:rsidRPr="00A24027" w:rsidRDefault="001C35AB">
      <w:pPr>
        <w:ind w:right="-622"/>
        <w:jc w:val="both"/>
        <w:rPr>
          <w:rFonts w:ascii="Tahoma" w:hAnsi="Tahoma" w:cs="Tahoma"/>
          <w:lang w:val="ru-RU"/>
        </w:rPr>
      </w:pPr>
      <w:r w:rsidRPr="00A24027">
        <w:rPr>
          <w:rFonts w:ascii="Tahoma" w:hAnsi="Tahoma" w:cs="Tahoma"/>
          <w:lang w:val="ru-RU"/>
        </w:rPr>
        <w:t>9.1. Все спорные вопросы, которые связаны с исполнением настоящего Договора, решаются путем переговоров.</w:t>
      </w:r>
    </w:p>
    <w:p w:rsidR="001C35AB" w:rsidRPr="00A24027" w:rsidRDefault="001C35AB">
      <w:pPr>
        <w:ind w:right="-622"/>
        <w:jc w:val="both"/>
        <w:rPr>
          <w:rFonts w:ascii="Tahoma" w:hAnsi="Tahoma" w:cs="Tahoma"/>
          <w:lang w:val="ru-RU"/>
        </w:rPr>
      </w:pPr>
      <w:r w:rsidRPr="00A24027">
        <w:rPr>
          <w:rFonts w:ascii="Tahoma" w:hAnsi="Tahoma" w:cs="Tahoma"/>
          <w:lang w:val="ru-RU"/>
        </w:rPr>
        <w:t>9.2.Требования, связанные с ненадлежащим исполнением настоящего Договора, заявляется в претензионном порядке. Ответ на претензию направляется в течение 10 дней с момента ее получения.</w:t>
      </w:r>
    </w:p>
    <w:p w:rsidR="001C35AB" w:rsidRPr="00A24027" w:rsidRDefault="001C35AB">
      <w:pPr>
        <w:ind w:right="-622"/>
        <w:jc w:val="both"/>
        <w:rPr>
          <w:rFonts w:ascii="Tahoma" w:hAnsi="Tahoma" w:cs="Tahoma"/>
          <w:lang w:val="ru-RU"/>
        </w:rPr>
      </w:pPr>
      <w:r w:rsidRPr="00A24027">
        <w:rPr>
          <w:rFonts w:ascii="Tahoma" w:hAnsi="Tahoma" w:cs="Tahoma"/>
          <w:lang w:val="ru-RU"/>
        </w:rPr>
        <w:t>9.3. В случае невозможности урегулирования споров во внесудебном порядке, все споры подлежат рассмотрению в Арбитражном суде Самарской области (г. Самара, ул. Авроры, дом 148).</w:t>
      </w:r>
    </w:p>
    <w:p w:rsidR="001C35AB" w:rsidRPr="00A24027" w:rsidRDefault="001C35AB">
      <w:pPr>
        <w:ind w:right="-622"/>
        <w:jc w:val="both"/>
        <w:rPr>
          <w:rFonts w:ascii="Tahoma" w:hAnsi="Tahoma" w:cs="Tahoma"/>
          <w:lang w:val="ru-RU"/>
        </w:rPr>
      </w:pPr>
      <w:r w:rsidRPr="00A24027">
        <w:rPr>
          <w:rFonts w:ascii="Tahoma" w:hAnsi="Tahoma" w:cs="Tahoma"/>
          <w:lang w:val="ru-RU"/>
        </w:rPr>
        <w:t>9.4. Все споры по настоящему Договору подлежат рассмотрению по российскому праву.</w:t>
      </w:r>
    </w:p>
    <w:p w:rsidR="001C35AB" w:rsidRPr="00A24027" w:rsidRDefault="001C35AB">
      <w:pPr>
        <w:ind w:right="-622"/>
        <w:jc w:val="both"/>
        <w:rPr>
          <w:rFonts w:ascii="Tahoma" w:hAnsi="Tahoma" w:cs="Tahoma"/>
          <w:b/>
          <w:lang w:val="ru-RU"/>
        </w:rPr>
      </w:pPr>
    </w:p>
    <w:p w:rsidR="001C35AB" w:rsidRPr="00A24027" w:rsidRDefault="001C35AB">
      <w:pPr>
        <w:ind w:right="-622"/>
        <w:jc w:val="center"/>
        <w:rPr>
          <w:rFonts w:ascii="Tahoma" w:hAnsi="Tahoma" w:cs="Tahoma"/>
          <w:b/>
          <w:u w:val="single"/>
          <w:lang w:val="ru-RU"/>
        </w:rPr>
      </w:pPr>
      <w:r w:rsidRPr="00A24027">
        <w:rPr>
          <w:rFonts w:ascii="Tahoma" w:hAnsi="Tahoma" w:cs="Tahoma"/>
          <w:b/>
          <w:u w:val="single"/>
          <w:lang w:val="ru-RU"/>
        </w:rPr>
        <w:t>10. ПРОЧИЕ УСЛОВИЯ</w:t>
      </w:r>
    </w:p>
    <w:p w:rsidR="001C35AB" w:rsidRPr="00A24027" w:rsidRDefault="001C35AB">
      <w:pPr>
        <w:tabs>
          <w:tab w:val="left" w:pos="705"/>
        </w:tabs>
        <w:ind w:right="-622"/>
        <w:jc w:val="both"/>
        <w:rPr>
          <w:rFonts w:ascii="Tahoma" w:hAnsi="Tahoma" w:cs="Tahoma"/>
          <w:lang w:val="ru-RU"/>
        </w:rPr>
      </w:pPr>
      <w:r w:rsidRPr="00A24027">
        <w:rPr>
          <w:rFonts w:ascii="Tahoma" w:hAnsi="Tahoma" w:cs="Tahoma"/>
          <w:lang w:val="ru-RU"/>
        </w:rPr>
        <w:t>10.1. После подписания Договора все предыдущие письменные и устные соглашения, переписка, переговоры между Сторонами, относящиеся к предмету настоящего Договора теряют силу.</w:t>
      </w:r>
    </w:p>
    <w:p w:rsidR="001C35AB" w:rsidRPr="00A24027" w:rsidRDefault="001C35AB">
      <w:pPr>
        <w:tabs>
          <w:tab w:val="left" w:pos="1440"/>
        </w:tabs>
        <w:ind w:right="-622"/>
        <w:jc w:val="both"/>
        <w:rPr>
          <w:rFonts w:ascii="Tahoma" w:hAnsi="Tahoma" w:cs="Tahoma"/>
          <w:lang w:val="ru-RU"/>
        </w:rPr>
      </w:pPr>
      <w:r w:rsidRPr="00A24027">
        <w:rPr>
          <w:rFonts w:ascii="Tahoma" w:hAnsi="Tahoma" w:cs="Tahoma"/>
          <w:lang w:val="ru-RU"/>
        </w:rPr>
        <w:t>10.2. Каждая из Сторон обязана в случае изменения ее реквизитов, адреса, контактных телефонов в течение 3-х дней уведомить об этом другую Сторону в письменном виде.</w:t>
      </w:r>
    </w:p>
    <w:p w:rsidR="001C35AB" w:rsidRPr="00A24027" w:rsidRDefault="001C35AB">
      <w:pPr>
        <w:ind w:right="-622"/>
        <w:jc w:val="both"/>
        <w:rPr>
          <w:rFonts w:ascii="Tahoma" w:hAnsi="Tahoma" w:cs="Tahoma"/>
          <w:lang w:val="ru-RU"/>
        </w:rPr>
      </w:pPr>
      <w:r w:rsidRPr="00A24027">
        <w:rPr>
          <w:rFonts w:ascii="Tahoma" w:hAnsi="Tahoma" w:cs="Tahoma"/>
          <w:lang w:val="ru-RU"/>
        </w:rPr>
        <w:t>10.3. Ни одна из Сторон не вправе передавать свои права и обязанности по Договору третьим лицам, не получив предварительно письменного согласия другой Стороны.</w:t>
      </w:r>
    </w:p>
    <w:p w:rsidR="001C35AB" w:rsidRPr="00A24027" w:rsidRDefault="001C35AB">
      <w:pPr>
        <w:ind w:right="-622"/>
        <w:jc w:val="both"/>
        <w:rPr>
          <w:rFonts w:ascii="Tahoma" w:hAnsi="Tahoma" w:cs="Tahoma"/>
          <w:lang w:val="ru-RU"/>
        </w:rPr>
      </w:pPr>
      <w:r w:rsidRPr="00A24027">
        <w:rPr>
          <w:rFonts w:ascii="Tahoma" w:hAnsi="Tahoma" w:cs="Tahoma"/>
          <w:lang w:val="ru-RU"/>
        </w:rPr>
        <w:t>10.4. Любая договоренность между «Агентом» и «Клиентом», влекущая за собой новые обстоятельства, которые не вытекают из настоящего Договора, должна быть письменно подтверждена Сторонами в форме дополнений или изменений к настоящему Договору.</w:t>
      </w:r>
    </w:p>
    <w:p w:rsidR="001C35AB" w:rsidRPr="00A24027" w:rsidRDefault="001C35AB">
      <w:pPr>
        <w:ind w:right="-622"/>
        <w:jc w:val="both"/>
        <w:rPr>
          <w:rFonts w:ascii="Tahoma" w:hAnsi="Tahoma" w:cs="Tahoma"/>
          <w:lang w:val="ru-RU"/>
        </w:rPr>
      </w:pPr>
      <w:r w:rsidRPr="00A24027">
        <w:rPr>
          <w:rFonts w:ascii="Tahoma" w:hAnsi="Tahoma" w:cs="Tahoma"/>
          <w:lang w:val="ru-RU"/>
        </w:rPr>
        <w:t>10.5. Если одно или несколько положений настоящего Договора входят в противоречие с действующим законодательством, то эти положения утрачивают силу, что не влечет недействительности или утраты силы остальных положений и Договора в целом.</w:t>
      </w:r>
    </w:p>
    <w:p w:rsidR="001C35AB" w:rsidRPr="00A24027" w:rsidRDefault="001C35AB">
      <w:pPr>
        <w:ind w:right="-622"/>
        <w:jc w:val="both"/>
        <w:rPr>
          <w:rFonts w:ascii="Tahoma" w:hAnsi="Tahoma" w:cs="Tahoma"/>
          <w:lang w:val="ru-RU"/>
        </w:rPr>
      </w:pPr>
      <w:r w:rsidRPr="00A24027">
        <w:rPr>
          <w:rFonts w:ascii="Tahoma" w:hAnsi="Tahoma" w:cs="Tahoma"/>
          <w:lang w:val="ru-RU"/>
        </w:rPr>
        <w:t xml:space="preserve">10.6. Отношения Сторон по настоящему Договору регулируются нормами Главы 52 ГК РФ. </w:t>
      </w:r>
    </w:p>
    <w:p w:rsidR="001C35AB" w:rsidRPr="00A24027" w:rsidRDefault="001C35AB">
      <w:pPr>
        <w:ind w:right="-622"/>
        <w:jc w:val="both"/>
        <w:rPr>
          <w:rFonts w:ascii="Tahoma" w:hAnsi="Tahoma" w:cs="Tahoma"/>
          <w:lang w:val="ru-RU"/>
        </w:rPr>
      </w:pPr>
      <w:r w:rsidRPr="00A24027">
        <w:rPr>
          <w:rFonts w:ascii="Tahoma" w:hAnsi="Tahoma" w:cs="Tahoma"/>
          <w:lang w:val="ru-RU"/>
        </w:rPr>
        <w:t xml:space="preserve">10.7. Все Приложения, указанные в настоящем Договоре, являются неотъемлемой частью данного Договора. </w:t>
      </w:r>
    </w:p>
    <w:p w:rsidR="001C35AB" w:rsidRPr="00A24027" w:rsidRDefault="001C35AB">
      <w:pPr>
        <w:ind w:right="-622"/>
        <w:jc w:val="center"/>
        <w:rPr>
          <w:rFonts w:ascii="Tahoma" w:hAnsi="Tahoma" w:cs="Tahoma"/>
          <w:b/>
          <w:u w:val="single"/>
          <w:lang w:val="ru-RU"/>
        </w:rPr>
      </w:pPr>
      <w:r w:rsidRPr="00A24027">
        <w:rPr>
          <w:rFonts w:ascii="Tahoma" w:hAnsi="Tahoma" w:cs="Tahoma"/>
          <w:b/>
          <w:u w:val="single"/>
          <w:lang w:val="ru-RU"/>
        </w:rPr>
        <w:t>11. ДЕЙСТВИЕ ДОГОВОРА</w:t>
      </w:r>
    </w:p>
    <w:p w:rsidR="001C35AB" w:rsidRPr="00A24027" w:rsidRDefault="001C35AB">
      <w:pPr>
        <w:tabs>
          <w:tab w:val="left" w:pos="1440"/>
        </w:tabs>
        <w:ind w:right="-622"/>
        <w:jc w:val="both"/>
        <w:rPr>
          <w:rFonts w:ascii="Tahoma" w:hAnsi="Tahoma" w:cs="Tahoma"/>
          <w:lang w:val="ru-RU"/>
        </w:rPr>
      </w:pPr>
      <w:r w:rsidRPr="00A24027">
        <w:rPr>
          <w:rFonts w:ascii="Tahoma" w:hAnsi="Tahoma" w:cs="Tahoma"/>
          <w:lang w:val="ru-RU"/>
        </w:rPr>
        <w:t xml:space="preserve">11.1. Настоящий Договор вступает в силу с даты его подписания Сторонами и действует </w:t>
      </w:r>
      <w:r w:rsidR="00B55EAF">
        <w:rPr>
          <w:rFonts w:ascii="Tahoma" w:hAnsi="Tahoma" w:cs="Tahoma"/>
          <w:lang w:val="ru-RU"/>
        </w:rPr>
        <w:t>по 31 декабря 20____г.</w:t>
      </w:r>
    </w:p>
    <w:p w:rsidR="001C35AB" w:rsidRPr="00A24027" w:rsidRDefault="001C35AB">
      <w:pPr>
        <w:ind w:right="-622"/>
        <w:jc w:val="both"/>
        <w:rPr>
          <w:rFonts w:ascii="Tahoma" w:hAnsi="Tahoma" w:cs="Tahoma"/>
          <w:lang w:val="ru-RU"/>
        </w:rPr>
      </w:pPr>
      <w:r w:rsidRPr="00A24027">
        <w:rPr>
          <w:rFonts w:ascii="Tahoma" w:hAnsi="Tahoma" w:cs="Tahoma"/>
          <w:lang w:val="ru-RU"/>
        </w:rPr>
        <w:t xml:space="preserve">11.2. Настоящий Договор может быть расторгнут досрочно по соглашению Сторон или в судебном порядке, а также по инициативе одной из Сторон. Сторона, заявившая о своем желании расторгнуть Договор, извещает об этом другую Сторону в письменной форме не позднее, чем за 30 календарных дней до предполагаемой даты расторжения Договора. </w:t>
      </w:r>
    </w:p>
    <w:p w:rsidR="001C35AB" w:rsidRPr="00A24027" w:rsidRDefault="001C35AB">
      <w:pPr>
        <w:jc w:val="both"/>
        <w:rPr>
          <w:rFonts w:ascii="Tahoma" w:hAnsi="Tahoma" w:cs="Tahoma"/>
          <w:b/>
          <w:lang w:val="ru-RU"/>
        </w:rPr>
      </w:pPr>
    </w:p>
    <w:p w:rsidR="001C35AB" w:rsidRPr="00A24027" w:rsidRDefault="001C35AB">
      <w:pPr>
        <w:jc w:val="center"/>
        <w:rPr>
          <w:rFonts w:ascii="Tahoma" w:hAnsi="Tahoma" w:cs="Tahoma"/>
          <w:b/>
          <w:u w:val="single"/>
        </w:rPr>
      </w:pPr>
      <w:r w:rsidRPr="00A24027">
        <w:rPr>
          <w:rFonts w:ascii="Tahoma" w:hAnsi="Tahoma" w:cs="Tahoma"/>
          <w:b/>
          <w:u w:val="single"/>
        </w:rPr>
        <w:t>12. МЕСТОПОЛОЖЕНИЕ И РЕКВИЗИТЫ СТОРОН</w:t>
      </w:r>
    </w:p>
    <w:p w:rsidR="001C35AB" w:rsidRPr="00A24027" w:rsidRDefault="001C35AB">
      <w:pPr>
        <w:jc w:val="center"/>
        <w:rPr>
          <w:rFonts w:ascii="Tahoma" w:hAnsi="Tahoma" w:cs="Tahoma"/>
        </w:rPr>
      </w:pPr>
    </w:p>
    <w:tbl>
      <w:tblPr>
        <w:tblW w:w="0" w:type="auto"/>
        <w:tblInd w:w="-30" w:type="dxa"/>
        <w:tblLayout w:type="fixed"/>
        <w:tblLook w:val="0000"/>
      </w:tblPr>
      <w:tblGrid>
        <w:gridCol w:w="4788"/>
        <w:gridCol w:w="4740"/>
      </w:tblGrid>
      <w:tr w:rsidR="001C35AB" w:rsidRPr="00A24027">
        <w:tc>
          <w:tcPr>
            <w:tcW w:w="4788" w:type="dxa"/>
            <w:tcBorders>
              <w:top w:val="single" w:sz="4" w:space="0" w:color="000000"/>
              <w:left w:val="single" w:sz="4" w:space="0" w:color="000000"/>
              <w:bottom w:val="single" w:sz="4" w:space="0" w:color="000000"/>
            </w:tcBorders>
            <w:shd w:val="clear" w:color="auto" w:fill="auto"/>
          </w:tcPr>
          <w:p w:rsidR="001C35AB" w:rsidRPr="00A24027" w:rsidRDefault="001C35AB">
            <w:pPr>
              <w:pStyle w:val="a8"/>
              <w:keepNext/>
              <w:keepLines/>
              <w:suppressLineNumbers/>
              <w:snapToGrid w:val="0"/>
              <w:jc w:val="both"/>
              <w:rPr>
                <w:rFonts w:ascii="Tahoma" w:hAnsi="Tahoma" w:cs="Tahoma"/>
                <w:sz w:val="20"/>
                <w:szCs w:val="20"/>
              </w:rPr>
            </w:pPr>
            <w:r w:rsidRPr="00A24027">
              <w:rPr>
                <w:rFonts w:ascii="Tahoma" w:hAnsi="Tahoma" w:cs="Tahoma"/>
                <w:b/>
                <w:sz w:val="20"/>
                <w:szCs w:val="20"/>
              </w:rPr>
              <w:lastRenderedPageBreak/>
              <w:t>«АГЕНТ»</w:t>
            </w:r>
            <w:r w:rsidRPr="00A24027">
              <w:rPr>
                <w:rFonts w:ascii="Tahoma" w:hAnsi="Tahoma" w:cs="Tahoma"/>
                <w:sz w:val="20"/>
                <w:szCs w:val="20"/>
              </w:rPr>
              <w:t xml:space="preserve">  </w:t>
            </w:r>
          </w:p>
          <w:p w:rsidR="001C35AB" w:rsidRPr="00A24027" w:rsidRDefault="001C35AB">
            <w:pPr>
              <w:pStyle w:val="a8"/>
              <w:keepNext/>
              <w:keepLines/>
              <w:suppressLineNumbers/>
              <w:jc w:val="both"/>
              <w:rPr>
                <w:rFonts w:ascii="Tahoma" w:hAnsi="Tahoma" w:cs="Tahoma"/>
                <w:b/>
                <w:sz w:val="20"/>
                <w:szCs w:val="20"/>
              </w:rPr>
            </w:pPr>
          </w:p>
          <w:p w:rsidR="001C35AB" w:rsidRPr="00A24027" w:rsidRDefault="001C35AB">
            <w:pPr>
              <w:pStyle w:val="a8"/>
              <w:suppressLineNumbers/>
              <w:jc w:val="both"/>
              <w:rPr>
                <w:rFonts w:ascii="Tahoma" w:hAnsi="Tahoma" w:cs="Tahoma"/>
                <w:b/>
                <w:sz w:val="20"/>
                <w:szCs w:val="20"/>
              </w:rPr>
            </w:pPr>
          </w:p>
          <w:p w:rsidR="001C35AB" w:rsidRPr="00A24027" w:rsidRDefault="001C35AB">
            <w:pPr>
              <w:pStyle w:val="a8"/>
              <w:suppressLineNumbers/>
              <w:jc w:val="both"/>
              <w:rPr>
                <w:rFonts w:ascii="Tahoma" w:hAnsi="Tahoma" w:cs="Tahoma"/>
                <w:b/>
                <w:sz w:val="20"/>
                <w:szCs w:val="20"/>
              </w:rPr>
            </w:pPr>
          </w:p>
          <w:p w:rsidR="001C35AB" w:rsidRPr="00A24027" w:rsidRDefault="001C35AB">
            <w:pPr>
              <w:pStyle w:val="a8"/>
              <w:suppressLineNumbers/>
              <w:jc w:val="both"/>
              <w:rPr>
                <w:rFonts w:ascii="Tahoma" w:hAnsi="Tahoma" w:cs="Tahoma"/>
                <w:b/>
                <w:sz w:val="20"/>
                <w:szCs w:val="20"/>
              </w:rPr>
            </w:pPr>
          </w:p>
          <w:p w:rsidR="001C35AB" w:rsidRPr="00A24027" w:rsidRDefault="001C35AB">
            <w:pPr>
              <w:pStyle w:val="a8"/>
              <w:suppressLineNumbers/>
              <w:jc w:val="both"/>
              <w:rPr>
                <w:rFonts w:ascii="Tahoma" w:hAnsi="Tahoma" w:cs="Tahoma"/>
                <w:b/>
                <w:sz w:val="20"/>
                <w:szCs w:val="20"/>
              </w:rPr>
            </w:pPr>
          </w:p>
          <w:p w:rsidR="001C35AB" w:rsidRPr="00A24027" w:rsidRDefault="001C35AB">
            <w:pPr>
              <w:pStyle w:val="a8"/>
              <w:suppressLineNumbers/>
              <w:jc w:val="both"/>
              <w:rPr>
                <w:rFonts w:ascii="Tahoma" w:hAnsi="Tahoma" w:cs="Tahoma"/>
                <w:b/>
                <w:sz w:val="20"/>
                <w:szCs w:val="20"/>
              </w:rPr>
            </w:pPr>
          </w:p>
          <w:p w:rsidR="001C35AB" w:rsidRPr="00A24027" w:rsidRDefault="001C35AB">
            <w:pPr>
              <w:pStyle w:val="a8"/>
              <w:suppressLineNumbers/>
              <w:jc w:val="both"/>
              <w:rPr>
                <w:rFonts w:ascii="Tahoma" w:hAnsi="Tahoma" w:cs="Tahoma"/>
                <w:b/>
                <w:sz w:val="20"/>
                <w:szCs w:val="20"/>
              </w:rPr>
            </w:pPr>
          </w:p>
          <w:p w:rsidR="001C35AB" w:rsidRPr="00A24027" w:rsidRDefault="001C35AB">
            <w:pPr>
              <w:pStyle w:val="a8"/>
              <w:suppressLineNumbers/>
              <w:jc w:val="both"/>
              <w:rPr>
                <w:rFonts w:ascii="Tahoma" w:hAnsi="Tahoma" w:cs="Tahoma"/>
                <w:b/>
                <w:sz w:val="20"/>
                <w:szCs w:val="20"/>
              </w:rPr>
            </w:pPr>
          </w:p>
          <w:p w:rsidR="001C35AB" w:rsidRPr="00A24027" w:rsidRDefault="001C35AB">
            <w:pPr>
              <w:pStyle w:val="a8"/>
              <w:suppressLineNumbers/>
              <w:jc w:val="both"/>
              <w:rPr>
                <w:rFonts w:ascii="Tahoma" w:hAnsi="Tahoma" w:cs="Tahoma"/>
                <w:b/>
                <w:sz w:val="20"/>
                <w:szCs w:val="20"/>
              </w:rPr>
            </w:pPr>
          </w:p>
          <w:p w:rsidR="001C35AB" w:rsidRPr="00A24027" w:rsidRDefault="001C35AB">
            <w:pPr>
              <w:pStyle w:val="a8"/>
              <w:suppressLineNumbers/>
              <w:jc w:val="both"/>
              <w:rPr>
                <w:rFonts w:ascii="Tahoma" w:hAnsi="Tahoma" w:cs="Tahoma"/>
                <w:b/>
                <w:sz w:val="20"/>
                <w:szCs w:val="20"/>
              </w:rPr>
            </w:pPr>
          </w:p>
          <w:p w:rsidR="001C35AB" w:rsidRPr="00A24027" w:rsidRDefault="001C35AB">
            <w:pPr>
              <w:pStyle w:val="a8"/>
              <w:suppressLineNumbers/>
              <w:jc w:val="both"/>
              <w:rPr>
                <w:rFonts w:ascii="Tahoma" w:hAnsi="Tahoma" w:cs="Tahoma"/>
                <w:b/>
                <w:sz w:val="20"/>
                <w:szCs w:val="20"/>
              </w:rPr>
            </w:pPr>
          </w:p>
          <w:p w:rsidR="001C35AB" w:rsidRPr="00A24027" w:rsidRDefault="001C35AB">
            <w:pPr>
              <w:pStyle w:val="a8"/>
              <w:suppressLineNumbers/>
              <w:jc w:val="both"/>
              <w:rPr>
                <w:rFonts w:ascii="Tahoma" w:hAnsi="Tahoma" w:cs="Tahoma"/>
                <w:b/>
                <w:sz w:val="20"/>
                <w:szCs w:val="20"/>
              </w:rPr>
            </w:pPr>
          </w:p>
          <w:p w:rsidR="001C35AB" w:rsidRPr="00A24027" w:rsidRDefault="001C35AB">
            <w:pPr>
              <w:pStyle w:val="a8"/>
              <w:suppressLineNumbers/>
              <w:jc w:val="both"/>
              <w:rPr>
                <w:rFonts w:ascii="Tahoma" w:hAnsi="Tahoma" w:cs="Tahoma"/>
                <w:b/>
                <w:sz w:val="20"/>
                <w:szCs w:val="20"/>
              </w:rPr>
            </w:pPr>
          </w:p>
          <w:p w:rsidR="001C35AB" w:rsidRPr="00A24027" w:rsidRDefault="001C35AB">
            <w:pPr>
              <w:pStyle w:val="a8"/>
              <w:suppressLineNumbers/>
              <w:jc w:val="both"/>
              <w:rPr>
                <w:rFonts w:ascii="Tahoma" w:hAnsi="Tahoma" w:cs="Tahoma"/>
                <w:b/>
                <w:sz w:val="20"/>
                <w:szCs w:val="20"/>
              </w:rPr>
            </w:pPr>
          </w:p>
          <w:p w:rsidR="001C35AB" w:rsidRPr="00A24027" w:rsidRDefault="001C35AB">
            <w:pPr>
              <w:pStyle w:val="a8"/>
              <w:suppressLineNumbers/>
              <w:jc w:val="both"/>
              <w:rPr>
                <w:rFonts w:ascii="Tahoma" w:hAnsi="Tahoma" w:cs="Tahoma"/>
                <w:b/>
                <w:sz w:val="20"/>
                <w:szCs w:val="20"/>
              </w:rPr>
            </w:pPr>
          </w:p>
          <w:p w:rsidR="001C35AB" w:rsidRPr="00A24027" w:rsidRDefault="001C35AB">
            <w:pPr>
              <w:pStyle w:val="a8"/>
              <w:suppressLineNumbers/>
              <w:jc w:val="both"/>
              <w:rPr>
                <w:rFonts w:ascii="Tahoma" w:hAnsi="Tahoma" w:cs="Tahoma"/>
                <w:b/>
                <w:sz w:val="20"/>
                <w:szCs w:val="20"/>
              </w:rPr>
            </w:pPr>
          </w:p>
          <w:p w:rsidR="00F83373" w:rsidRPr="00A24027" w:rsidRDefault="00F83373">
            <w:pPr>
              <w:pStyle w:val="a8"/>
              <w:suppressLineNumbers/>
              <w:jc w:val="both"/>
              <w:rPr>
                <w:rFonts w:ascii="Tahoma" w:hAnsi="Tahoma" w:cs="Tahoma"/>
                <w:b/>
                <w:sz w:val="20"/>
                <w:szCs w:val="20"/>
              </w:rPr>
            </w:pPr>
          </w:p>
          <w:p w:rsidR="00F83373" w:rsidRPr="00A24027" w:rsidRDefault="00F83373">
            <w:pPr>
              <w:pStyle w:val="a8"/>
              <w:suppressLineNumbers/>
              <w:jc w:val="both"/>
              <w:rPr>
                <w:rFonts w:ascii="Tahoma" w:hAnsi="Tahoma" w:cs="Tahoma"/>
                <w:b/>
                <w:sz w:val="20"/>
                <w:szCs w:val="20"/>
              </w:rPr>
            </w:pPr>
          </w:p>
          <w:p w:rsidR="00F83373" w:rsidRPr="00A24027" w:rsidRDefault="00F83373">
            <w:pPr>
              <w:pStyle w:val="a8"/>
              <w:suppressLineNumbers/>
              <w:jc w:val="both"/>
              <w:rPr>
                <w:rFonts w:ascii="Tahoma" w:hAnsi="Tahoma" w:cs="Tahoma"/>
                <w:b/>
                <w:sz w:val="20"/>
                <w:szCs w:val="20"/>
              </w:rPr>
            </w:pPr>
          </w:p>
          <w:p w:rsidR="00F83373" w:rsidRPr="00A24027" w:rsidRDefault="00F83373">
            <w:pPr>
              <w:pStyle w:val="a8"/>
              <w:suppressLineNumbers/>
              <w:jc w:val="both"/>
              <w:rPr>
                <w:rFonts w:ascii="Tahoma" w:hAnsi="Tahoma" w:cs="Tahoma"/>
                <w:b/>
                <w:sz w:val="20"/>
                <w:szCs w:val="20"/>
              </w:rPr>
            </w:pPr>
          </w:p>
          <w:p w:rsidR="00F83373" w:rsidRPr="00A24027" w:rsidRDefault="00F83373">
            <w:pPr>
              <w:pStyle w:val="a8"/>
              <w:suppressLineNumbers/>
              <w:jc w:val="both"/>
              <w:rPr>
                <w:rFonts w:ascii="Tahoma" w:hAnsi="Tahoma" w:cs="Tahoma"/>
                <w:b/>
                <w:sz w:val="20"/>
                <w:szCs w:val="20"/>
              </w:rPr>
            </w:pPr>
          </w:p>
          <w:p w:rsidR="00F83373" w:rsidRPr="00A24027" w:rsidRDefault="00F83373">
            <w:pPr>
              <w:pStyle w:val="a8"/>
              <w:suppressLineNumbers/>
              <w:jc w:val="both"/>
              <w:rPr>
                <w:rFonts w:ascii="Tahoma" w:hAnsi="Tahoma" w:cs="Tahoma"/>
                <w:b/>
                <w:sz w:val="20"/>
                <w:szCs w:val="20"/>
              </w:rPr>
            </w:pPr>
          </w:p>
          <w:p w:rsidR="00F83373" w:rsidRPr="00A24027" w:rsidRDefault="00F83373">
            <w:pPr>
              <w:pStyle w:val="a8"/>
              <w:suppressLineNumbers/>
              <w:jc w:val="both"/>
              <w:rPr>
                <w:rFonts w:ascii="Tahoma" w:hAnsi="Tahoma" w:cs="Tahoma"/>
                <w:b/>
                <w:sz w:val="20"/>
                <w:szCs w:val="20"/>
              </w:rPr>
            </w:pPr>
          </w:p>
          <w:p w:rsidR="00F83373" w:rsidRPr="00A24027" w:rsidRDefault="00F83373">
            <w:pPr>
              <w:pStyle w:val="a8"/>
              <w:suppressLineNumbers/>
              <w:jc w:val="both"/>
              <w:rPr>
                <w:rFonts w:ascii="Tahoma" w:hAnsi="Tahoma" w:cs="Tahoma"/>
                <w:b/>
                <w:sz w:val="20"/>
                <w:szCs w:val="20"/>
              </w:rPr>
            </w:pPr>
          </w:p>
          <w:p w:rsidR="001C35AB" w:rsidRPr="00A24027" w:rsidRDefault="001C35AB">
            <w:pPr>
              <w:pStyle w:val="a8"/>
              <w:keepNext/>
              <w:keepLines/>
              <w:suppressLineNumbers/>
              <w:jc w:val="both"/>
              <w:rPr>
                <w:rFonts w:ascii="Tahoma" w:hAnsi="Tahoma" w:cs="Tahoma"/>
                <w:b/>
                <w:sz w:val="20"/>
                <w:szCs w:val="20"/>
              </w:rPr>
            </w:pPr>
            <w:r w:rsidRPr="00A24027">
              <w:rPr>
                <w:rFonts w:ascii="Tahoma" w:hAnsi="Tahoma" w:cs="Tahoma"/>
                <w:b/>
                <w:sz w:val="20"/>
                <w:szCs w:val="20"/>
              </w:rPr>
              <w:t>_________________________</w:t>
            </w:r>
          </w:p>
          <w:p w:rsidR="001C35AB" w:rsidRPr="00A24027" w:rsidRDefault="001C35AB">
            <w:pPr>
              <w:pStyle w:val="a8"/>
              <w:keepNext/>
              <w:keepLines/>
              <w:suppressLineNumbers/>
              <w:jc w:val="both"/>
              <w:rPr>
                <w:rFonts w:ascii="Tahoma" w:hAnsi="Tahoma" w:cs="Tahoma"/>
                <w:sz w:val="20"/>
                <w:szCs w:val="20"/>
              </w:rPr>
            </w:pPr>
          </w:p>
        </w:tc>
        <w:tc>
          <w:tcPr>
            <w:tcW w:w="4740" w:type="dxa"/>
            <w:tcBorders>
              <w:top w:val="single" w:sz="4" w:space="0" w:color="000000"/>
              <w:left w:val="single" w:sz="4" w:space="0" w:color="000000"/>
              <w:bottom w:val="single" w:sz="4" w:space="0" w:color="000000"/>
              <w:right w:val="single" w:sz="4" w:space="0" w:color="000000"/>
            </w:tcBorders>
            <w:shd w:val="clear" w:color="auto" w:fill="auto"/>
          </w:tcPr>
          <w:p w:rsidR="001C35AB" w:rsidRPr="00A24027" w:rsidRDefault="001C35AB">
            <w:pPr>
              <w:pStyle w:val="a8"/>
              <w:keepNext/>
              <w:keepLines/>
              <w:suppressLineNumbers/>
              <w:snapToGrid w:val="0"/>
              <w:jc w:val="both"/>
              <w:rPr>
                <w:rFonts w:ascii="Tahoma" w:hAnsi="Tahoma" w:cs="Tahoma"/>
                <w:b/>
                <w:sz w:val="20"/>
                <w:szCs w:val="20"/>
              </w:rPr>
            </w:pPr>
            <w:r w:rsidRPr="00A24027">
              <w:rPr>
                <w:rFonts w:ascii="Tahoma" w:hAnsi="Tahoma" w:cs="Tahoma"/>
                <w:b/>
                <w:sz w:val="20"/>
                <w:szCs w:val="20"/>
              </w:rPr>
              <w:t>«КЛИЕНТ»</w:t>
            </w:r>
          </w:p>
          <w:p w:rsidR="001C35AB" w:rsidRPr="00A24027" w:rsidRDefault="001C35AB">
            <w:pPr>
              <w:pStyle w:val="a8"/>
              <w:keepNext/>
              <w:keepLines/>
              <w:suppressLineNumbers/>
              <w:jc w:val="both"/>
              <w:rPr>
                <w:rFonts w:ascii="Tahoma" w:hAnsi="Tahoma" w:cs="Tahoma"/>
                <w:b/>
                <w:sz w:val="20"/>
                <w:szCs w:val="20"/>
              </w:rPr>
            </w:pPr>
          </w:p>
          <w:p w:rsidR="001C35AB" w:rsidRDefault="001C35AB">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Default="00660879">
            <w:pPr>
              <w:pStyle w:val="a8"/>
              <w:keepNext/>
              <w:keepLines/>
              <w:suppressLineNumbers/>
              <w:jc w:val="both"/>
              <w:rPr>
                <w:rFonts w:ascii="Tahoma" w:hAnsi="Tahoma" w:cs="Tahoma"/>
                <w:sz w:val="20"/>
                <w:szCs w:val="20"/>
              </w:rPr>
            </w:pPr>
          </w:p>
          <w:p w:rsidR="00660879" w:rsidRPr="00A24027" w:rsidRDefault="00660879">
            <w:pPr>
              <w:pStyle w:val="a8"/>
              <w:keepNext/>
              <w:keepLines/>
              <w:suppressLineNumbers/>
              <w:jc w:val="both"/>
              <w:rPr>
                <w:rFonts w:ascii="Tahoma" w:hAnsi="Tahoma" w:cs="Tahoma"/>
                <w:sz w:val="20"/>
                <w:szCs w:val="20"/>
              </w:rPr>
            </w:pPr>
          </w:p>
          <w:p w:rsidR="001C35AB" w:rsidRPr="00A24027" w:rsidRDefault="001C35AB">
            <w:pPr>
              <w:pStyle w:val="a8"/>
              <w:suppressLineNumbers/>
              <w:jc w:val="both"/>
              <w:rPr>
                <w:rFonts w:ascii="Tahoma" w:hAnsi="Tahoma" w:cs="Tahoma"/>
                <w:b/>
                <w:bCs/>
                <w:sz w:val="20"/>
                <w:szCs w:val="20"/>
              </w:rPr>
            </w:pPr>
            <w:r w:rsidRPr="00A24027">
              <w:rPr>
                <w:rFonts w:ascii="Tahoma" w:hAnsi="Tahoma" w:cs="Tahoma"/>
                <w:sz w:val="20"/>
                <w:szCs w:val="20"/>
              </w:rPr>
              <w:t>__________________________</w:t>
            </w:r>
          </w:p>
          <w:p w:rsidR="001C35AB" w:rsidRPr="00A24027" w:rsidRDefault="001C35AB">
            <w:pPr>
              <w:pStyle w:val="a8"/>
              <w:keepNext/>
              <w:keepLines/>
              <w:suppressLineNumbers/>
              <w:jc w:val="both"/>
              <w:rPr>
                <w:rFonts w:ascii="Tahoma" w:hAnsi="Tahoma" w:cs="Tahoma"/>
                <w:sz w:val="20"/>
                <w:szCs w:val="20"/>
              </w:rPr>
            </w:pPr>
          </w:p>
        </w:tc>
      </w:tr>
    </w:tbl>
    <w:p w:rsidR="001C35AB" w:rsidRPr="00A24027" w:rsidRDefault="001C35AB">
      <w:pPr>
        <w:rPr>
          <w:rFonts w:ascii="Tahoma" w:hAnsi="Tahoma" w:cs="Tahoma"/>
          <w:lang w:val="ru-RU"/>
        </w:rPr>
      </w:pPr>
    </w:p>
    <w:p w:rsidR="001C35AB" w:rsidRPr="00A24027" w:rsidRDefault="001C35AB">
      <w:pPr>
        <w:rPr>
          <w:rFonts w:ascii="Tahoma" w:hAnsi="Tahoma" w:cs="Tahoma"/>
          <w:lang w:val="ru-RU"/>
        </w:rPr>
      </w:pPr>
    </w:p>
    <w:p w:rsidR="001B1AED" w:rsidRPr="00A24027" w:rsidRDefault="001B1AED" w:rsidP="001D1A21">
      <w:pPr>
        <w:pStyle w:val="1"/>
        <w:pageBreakBefore/>
        <w:tabs>
          <w:tab w:val="clear" w:pos="0"/>
        </w:tabs>
        <w:spacing w:before="0" w:after="0"/>
        <w:ind w:firstLine="0"/>
        <w:jc w:val="right"/>
        <w:rPr>
          <w:rFonts w:cs="Tahoma"/>
          <w:sz w:val="20"/>
          <w:lang w:val="ru-RU"/>
        </w:rPr>
      </w:pPr>
      <w:r w:rsidRPr="00A24027">
        <w:rPr>
          <w:rFonts w:cs="Tahoma"/>
          <w:sz w:val="20"/>
          <w:lang w:val="ru-RU"/>
        </w:rPr>
        <w:lastRenderedPageBreak/>
        <w:t xml:space="preserve">Приложение № 1 </w:t>
      </w:r>
    </w:p>
    <w:p w:rsidR="001B1AED" w:rsidRPr="00A24027" w:rsidRDefault="001B1AED" w:rsidP="001D1A21">
      <w:pPr>
        <w:jc w:val="right"/>
        <w:rPr>
          <w:rFonts w:ascii="Tahoma" w:hAnsi="Tahoma" w:cs="Tahoma"/>
          <w:lang w:val="ru-RU"/>
        </w:rPr>
      </w:pPr>
    </w:p>
    <w:p w:rsidR="001B1AED" w:rsidRPr="0078184B" w:rsidRDefault="001B1AED" w:rsidP="001D1A21">
      <w:pPr>
        <w:jc w:val="right"/>
        <w:rPr>
          <w:rFonts w:ascii="Tahoma" w:hAnsi="Tahoma" w:cs="Tahoma"/>
          <w:b/>
          <w:lang w:val="ru-RU"/>
        </w:rPr>
      </w:pPr>
      <w:r w:rsidRPr="00A24027">
        <w:rPr>
          <w:rFonts w:ascii="Tahoma" w:hAnsi="Tahoma" w:cs="Tahoma"/>
          <w:b/>
          <w:lang w:val="ru-RU"/>
        </w:rPr>
        <w:t>к Агентскому договору № _</w:t>
      </w:r>
      <w:r w:rsidRPr="0078184B">
        <w:rPr>
          <w:rFonts w:ascii="Tahoma" w:hAnsi="Tahoma" w:cs="Tahoma"/>
          <w:b/>
          <w:lang w:val="ru-RU"/>
        </w:rPr>
        <w:t>_____________ от _______________ 20______года</w:t>
      </w:r>
    </w:p>
    <w:p w:rsidR="001B1AED" w:rsidRPr="0078184B" w:rsidRDefault="001B1AED" w:rsidP="001D1A21">
      <w:pPr>
        <w:pStyle w:val="1"/>
        <w:tabs>
          <w:tab w:val="clear" w:pos="0"/>
        </w:tabs>
        <w:spacing w:before="0" w:after="0"/>
        <w:ind w:firstLine="0"/>
        <w:rPr>
          <w:rFonts w:cs="Tahoma"/>
          <w:sz w:val="20"/>
          <w:lang w:val="ru-RU"/>
        </w:rPr>
      </w:pPr>
    </w:p>
    <w:p w:rsidR="001B1AED" w:rsidRPr="00A24027" w:rsidRDefault="001B1AED" w:rsidP="001D1A21">
      <w:pPr>
        <w:pStyle w:val="3"/>
        <w:tabs>
          <w:tab w:val="clear" w:pos="0"/>
        </w:tabs>
        <w:ind w:firstLine="0"/>
        <w:jc w:val="left"/>
        <w:rPr>
          <w:rFonts w:cs="Tahoma"/>
          <w:lang w:val="ru-RU"/>
        </w:rPr>
      </w:pPr>
      <w:r w:rsidRPr="00A24027">
        <w:rPr>
          <w:rFonts w:cs="Tahoma"/>
          <w:lang w:val="ru-RU"/>
        </w:rPr>
        <w:t>Вознаграждение «Агента»</w:t>
      </w:r>
    </w:p>
    <w:p w:rsidR="001B1AED" w:rsidRPr="00A24027" w:rsidRDefault="001B1AED" w:rsidP="001B1AED">
      <w:pPr>
        <w:rPr>
          <w:rFonts w:ascii="Tahoma" w:hAnsi="Tahoma" w:cs="Tahoma"/>
          <w:b/>
          <w:lang w:val="ru-RU"/>
        </w:rPr>
      </w:pPr>
    </w:p>
    <w:tbl>
      <w:tblPr>
        <w:tblW w:w="959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7627"/>
        <w:gridCol w:w="1966"/>
      </w:tblGrid>
      <w:tr w:rsidR="001B1AED" w:rsidRPr="00EC5E4C" w:rsidTr="00B55EAF">
        <w:tc>
          <w:tcPr>
            <w:tcW w:w="7627" w:type="dxa"/>
            <w:shd w:val="clear" w:color="auto" w:fill="auto"/>
          </w:tcPr>
          <w:p w:rsidR="001B1AED" w:rsidRPr="00A24027" w:rsidRDefault="001B1AED" w:rsidP="00EB5FAB">
            <w:pPr>
              <w:tabs>
                <w:tab w:val="left" w:pos="1260"/>
              </w:tabs>
              <w:snapToGrid w:val="0"/>
              <w:ind w:left="365" w:right="380"/>
              <w:jc w:val="both"/>
              <w:rPr>
                <w:rFonts w:ascii="Tahoma" w:hAnsi="Tahoma" w:cs="Tahoma"/>
                <w:lang w:val="ru-RU"/>
              </w:rPr>
            </w:pPr>
            <w:r w:rsidRPr="00A24027">
              <w:rPr>
                <w:rFonts w:ascii="Tahoma" w:hAnsi="Tahoma" w:cs="Tahoma"/>
                <w:lang w:val="ru-RU"/>
              </w:rPr>
              <w:t>Бронирование и выписка авиабилетов авиаперевозчико</w:t>
            </w:r>
            <w:r w:rsidR="00B55EAF">
              <w:rPr>
                <w:rFonts w:ascii="Tahoma" w:hAnsi="Tahoma" w:cs="Tahoma"/>
                <w:lang w:val="ru-RU"/>
              </w:rPr>
              <w:t>в</w:t>
            </w:r>
          </w:p>
        </w:tc>
        <w:tc>
          <w:tcPr>
            <w:tcW w:w="1966" w:type="dxa"/>
            <w:shd w:val="clear" w:color="auto" w:fill="auto"/>
          </w:tcPr>
          <w:p w:rsidR="001B1AED" w:rsidRPr="00A24027" w:rsidRDefault="001B1AED" w:rsidP="00EB5FAB">
            <w:pPr>
              <w:pStyle w:val="a9"/>
              <w:snapToGrid w:val="0"/>
              <w:rPr>
                <w:rFonts w:ascii="Tahoma" w:hAnsi="Tahoma" w:cs="Tahoma"/>
                <w:lang w:val="ru-RU"/>
              </w:rPr>
            </w:pPr>
          </w:p>
        </w:tc>
      </w:tr>
      <w:tr w:rsidR="001B1AED" w:rsidRPr="00EC5E4C" w:rsidTr="00B55EAF">
        <w:tc>
          <w:tcPr>
            <w:tcW w:w="7627" w:type="dxa"/>
            <w:shd w:val="clear" w:color="auto" w:fill="auto"/>
          </w:tcPr>
          <w:p w:rsidR="001B1AED" w:rsidRPr="00A24027" w:rsidRDefault="001B1AED" w:rsidP="00EB5FAB">
            <w:pPr>
              <w:tabs>
                <w:tab w:val="left" w:pos="1080"/>
              </w:tabs>
              <w:snapToGrid w:val="0"/>
              <w:ind w:left="365" w:right="380"/>
              <w:jc w:val="both"/>
              <w:rPr>
                <w:rFonts w:ascii="Tahoma" w:hAnsi="Tahoma" w:cs="Tahoma"/>
                <w:lang w:val="ru-RU"/>
              </w:rPr>
            </w:pPr>
            <w:r w:rsidRPr="00A24027">
              <w:rPr>
                <w:rFonts w:ascii="Tahoma" w:hAnsi="Tahoma" w:cs="Tahoma"/>
                <w:lang w:val="ru-RU"/>
              </w:rPr>
              <w:t>Выписка железнод</w:t>
            </w:r>
            <w:r w:rsidR="00B55EAF">
              <w:rPr>
                <w:rFonts w:ascii="Tahoma" w:hAnsi="Tahoma" w:cs="Tahoma"/>
                <w:lang w:val="ru-RU"/>
              </w:rPr>
              <w:t>орожных билетов по России и СНГ</w:t>
            </w:r>
          </w:p>
        </w:tc>
        <w:tc>
          <w:tcPr>
            <w:tcW w:w="1966" w:type="dxa"/>
            <w:shd w:val="clear" w:color="auto" w:fill="auto"/>
          </w:tcPr>
          <w:p w:rsidR="001B1AED" w:rsidRPr="00A24027" w:rsidRDefault="001B1AED" w:rsidP="00EB5FAB">
            <w:pPr>
              <w:pStyle w:val="a9"/>
              <w:snapToGrid w:val="0"/>
              <w:rPr>
                <w:rFonts w:ascii="Tahoma" w:hAnsi="Tahoma" w:cs="Tahoma"/>
                <w:lang w:val="ru-RU"/>
              </w:rPr>
            </w:pPr>
          </w:p>
        </w:tc>
      </w:tr>
      <w:tr w:rsidR="001B1AED" w:rsidRPr="00EC5E4C" w:rsidTr="00B55EAF">
        <w:tc>
          <w:tcPr>
            <w:tcW w:w="7627" w:type="dxa"/>
            <w:shd w:val="clear" w:color="auto" w:fill="auto"/>
          </w:tcPr>
          <w:p w:rsidR="001B1AED" w:rsidRPr="00A24027" w:rsidRDefault="001B1AED" w:rsidP="00EB5FAB">
            <w:pPr>
              <w:keepNext/>
              <w:keepLines/>
              <w:suppressLineNumbers/>
              <w:snapToGrid w:val="0"/>
              <w:ind w:left="365" w:right="380"/>
              <w:jc w:val="both"/>
              <w:rPr>
                <w:rFonts w:ascii="Tahoma" w:hAnsi="Tahoma" w:cs="Tahoma"/>
                <w:lang w:val="ru-RU"/>
              </w:rPr>
            </w:pPr>
            <w:r w:rsidRPr="00A24027">
              <w:rPr>
                <w:rFonts w:ascii="Tahoma" w:hAnsi="Tahoma" w:cs="Tahoma"/>
                <w:lang w:val="ru-RU"/>
              </w:rPr>
              <w:t>Подбор</w:t>
            </w:r>
            <w:r w:rsidR="00B55EAF">
              <w:rPr>
                <w:rFonts w:ascii="Tahoma" w:hAnsi="Tahoma" w:cs="Tahoma"/>
                <w:lang w:val="ru-RU"/>
              </w:rPr>
              <w:t xml:space="preserve"> и бронирование гостиниц и жилых помещений</w:t>
            </w:r>
          </w:p>
        </w:tc>
        <w:tc>
          <w:tcPr>
            <w:tcW w:w="1966" w:type="dxa"/>
            <w:shd w:val="clear" w:color="auto" w:fill="auto"/>
          </w:tcPr>
          <w:p w:rsidR="001B1AED" w:rsidRPr="00A24027" w:rsidRDefault="001B1AED" w:rsidP="00EB5FAB">
            <w:pPr>
              <w:pStyle w:val="a9"/>
              <w:snapToGrid w:val="0"/>
              <w:rPr>
                <w:rFonts w:ascii="Tahoma" w:hAnsi="Tahoma" w:cs="Tahoma"/>
                <w:lang w:val="ru-RU"/>
              </w:rPr>
            </w:pPr>
          </w:p>
        </w:tc>
      </w:tr>
      <w:tr w:rsidR="001B1AED" w:rsidRPr="00EC5E4C" w:rsidTr="00B55EAF">
        <w:tc>
          <w:tcPr>
            <w:tcW w:w="7627" w:type="dxa"/>
            <w:shd w:val="clear" w:color="auto" w:fill="auto"/>
          </w:tcPr>
          <w:p w:rsidR="001B1AED" w:rsidRPr="00A24027" w:rsidRDefault="001B1AED" w:rsidP="00EB5FAB">
            <w:pPr>
              <w:keepNext/>
              <w:keepLines/>
              <w:suppressLineNumbers/>
              <w:tabs>
                <w:tab w:val="left" w:pos="252"/>
              </w:tabs>
              <w:snapToGrid w:val="0"/>
              <w:ind w:left="365" w:right="380"/>
              <w:jc w:val="both"/>
              <w:rPr>
                <w:rFonts w:ascii="Tahoma" w:hAnsi="Tahoma" w:cs="Tahoma"/>
                <w:lang w:val="ru-RU"/>
              </w:rPr>
            </w:pPr>
            <w:r w:rsidRPr="00A24027">
              <w:rPr>
                <w:rFonts w:ascii="Tahoma" w:hAnsi="Tahoma" w:cs="Tahoma"/>
                <w:lang w:val="ru-RU"/>
              </w:rPr>
              <w:t>Доставка оформленных документов по согласованному адресу.</w:t>
            </w:r>
          </w:p>
        </w:tc>
        <w:tc>
          <w:tcPr>
            <w:tcW w:w="1966" w:type="dxa"/>
            <w:shd w:val="clear" w:color="auto" w:fill="auto"/>
          </w:tcPr>
          <w:p w:rsidR="001B1AED" w:rsidRPr="00A24027" w:rsidRDefault="001B1AED" w:rsidP="00EB5FAB">
            <w:pPr>
              <w:pStyle w:val="a9"/>
              <w:snapToGrid w:val="0"/>
              <w:rPr>
                <w:rFonts w:ascii="Tahoma" w:hAnsi="Tahoma" w:cs="Tahoma"/>
                <w:lang w:val="ru-RU"/>
              </w:rPr>
            </w:pPr>
          </w:p>
        </w:tc>
      </w:tr>
    </w:tbl>
    <w:p w:rsidR="001B1AED" w:rsidRPr="00A24027" w:rsidRDefault="001B1AED" w:rsidP="001B1AED">
      <w:pPr>
        <w:rPr>
          <w:rFonts w:ascii="Tahoma" w:hAnsi="Tahoma" w:cs="Tahoma"/>
          <w:lang w:val="ru-RU"/>
        </w:rPr>
      </w:pPr>
    </w:p>
    <w:tbl>
      <w:tblPr>
        <w:tblW w:w="9639" w:type="dxa"/>
        <w:tblInd w:w="108" w:type="dxa"/>
        <w:tblLayout w:type="fixed"/>
        <w:tblLook w:val="0000"/>
      </w:tblPr>
      <w:tblGrid>
        <w:gridCol w:w="4615"/>
        <w:gridCol w:w="5024"/>
      </w:tblGrid>
      <w:tr w:rsidR="001B1AED" w:rsidRPr="00A24027" w:rsidTr="00581389">
        <w:tc>
          <w:tcPr>
            <w:tcW w:w="4615" w:type="dxa"/>
            <w:tcBorders>
              <w:top w:val="single" w:sz="4" w:space="0" w:color="000000"/>
              <w:left w:val="single" w:sz="4" w:space="0" w:color="000000"/>
              <w:bottom w:val="single" w:sz="4" w:space="0" w:color="000000"/>
            </w:tcBorders>
            <w:shd w:val="clear" w:color="auto" w:fill="auto"/>
          </w:tcPr>
          <w:p w:rsidR="001B1AED" w:rsidRPr="00A24027" w:rsidRDefault="001E1725" w:rsidP="00EB5FAB">
            <w:pPr>
              <w:pStyle w:val="a8"/>
              <w:keepNext/>
              <w:keepLines/>
              <w:suppressLineNumbers/>
              <w:snapToGrid w:val="0"/>
              <w:jc w:val="both"/>
              <w:rPr>
                <w:rFonts w:ascii="Tahoma" w:hAnsi="Tahoma" w:cs="Tahoma"/>
                <w:sz w:val="20"/>
                <w:szCs w:val="20"/>
              </w:rPr>
            </w:pPr>
            <w:r w:rsidRPr="00A24027">
              <w:rPr>
                <w:rFonts w:ascii="Tahoma" w:hAnsi="Tahoma" w:cs="Tahoma"/>
                <w:b/>
                <w:sz w:val="20"/>
                <w:szCs w:val="20"/>
              </w:rPr>
              <w:t>«АГЕНТ»</w:t>
            </w:r>
          </w:p>
        </w:tc>
        <w:tc>
          <w:tcPr>
            <w:tcW w:w="5024" w:type="dxa"/>
            <w:tcBorders>
              <w:top w:val="single" w:sz="4" w:space="0" w:color="000000"/>
              <w:left w:val="single" w:sz="4" w:space="0" w:color="000000"/>
              <w:bottom w:val="single" w:sz="4" w:space="0" w:color="000000"/>
              <w:right w:val="single" w:sz="4" w:space="0" w:color="000000"/>
            </w:tcBorders>
            <w:shd w:val="clear" w:color="auto" w:fill="auto"/>
          </w:tcPr>
          <w:p w:rsidR="001E1725" w:rsidRPr="00A24027" w:rsidRDefault="001E1725" w:rsidP="001E1725">
            <w:pPr>
              <w:pStyle w:val="a8"/>
              <w:keepNext/>
              <w:keepLines/>
              <w:suppressLineNumbers/>
              <w:snapToGrid w:val="0"/>
              <w:jc w:val="both"/>
              <w:rPr>
                <w:rFonts w:ascii="Tahoma" w:hAnsi="Tahoma" w:cs="Tahoma"/>
                <w:b/>
                <w:sz w:val="20"/>
                <w:szCs w:val="20"/>
              </w:rPr>
            </w:pPr>
            <w:r w:rsidRPr="00A24027">
              <w:rPr>
                <w:rFonts w:ascii="Tahoma" w:hAnsi="Tahoma" w:cs="Tahoma"/>
                <w:b/>
                <w:sz w:val="20"/>
                <w:szCs w:val="20"/>
              </w:rPr>
              <w:t>«КЛИЕНТ»</w:t>
            </w:r>
          </w:p>
          <w:p w:rsidR="001E1725" w:rsidRPr="00A24027" w:rsidRDefault="001E1725" w:rsidP="001E1725">
            <w:pPr>
              <w:pStyle w:val="a8"/>
              <w:keepNext/>
              <w:keepLines/>
              <w:suppressLineNumbers/>
              <w:jc w:val="both"/>
              <w:rPr>
                <w:rFonts w:ascii="Tahoma" w:hAnsi="Tahoma" w:cs="Tahoma"/>
                <w:b/>
                <w:sz w:val="20"/>
                <w:szCs w:val="20"/>
              </w:rPr>
            </w:pPr>
          </w:p>
          <w:p w:rsidR="001E1725" w:rsidRDefault="001E1725"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Pr="00A24027" w:rsidRDefault="00581389" w:rsidP="001E1725">
            <w:pPr>
              <w:pStyle w:val="a8"/>
              <w:keepNext/>
              <w:keepLines/>
              <w:suppressLineNumbers/>
              <w:jc w:val="both"/>
              <w:rPr>
                <w:rFonts w:ascii="Tahoma" w:hAnsi="Tahoma" w:cs="Tahoma"/>
                <w:sz w:val="20"/>
                <w:szCs w:val="20"/>
              </w:rPr>
            </w:pPr>
          </w:p>
          <w:p w:rsidR="001E1725" w:rsidRPr="00A24027" w:rsidRDefault="001E1725" w:rsidP="001E1725">
            <w:pPr>
              <w:pStyle w:val="a8"/>
              <w:suppressLineNumbers/>
              <w:jc w:val="both"/>
              <w:rPr>
                <w:rFonts w:ascii="Tahoma" w:hAnsi="Tahoma" w:cs="Tahoma"/>
                <w:b/>
                <w:bCs/>
                <w:sz w:val="20"/>
                <w:szCs w:val="20"/>
              </w:rPr>
            </w:pPr>
            <w:r w:rsidRPr="00A24027">
              <w:rPr>
                <w:rFonts w:ascii="Tahoma" w:hAnsi="Tahoma" w:cs="Tahoma"/>
                <w:sz w:val="20"/>
                <w:szCs w:val="20"/>
              </w:rPr>
              <w:t>__________________________</w:t>
            </w:r>
          </w:p>
          <w:p w:rsidR="001B1AED" w:rsidRPr="00A24027" w:rsidRDefault="001E1725" w:rsidP="001E1725">
            <w:pPr>
              <w:pStyle w:val="a8"/>
              <w:keepNext/>
              <w:keepLines/>
              <w:suppressLineNumbers/>
              <w:snapToGrid w:val="0"/>
              <w:jc w:val="both"/>
              <w:rPr>
                <w:rFonts w:ascii="Tahoma" w:hAnsi="Tahoma" w:cs="Tahoma"/>
                <w:b/>
                <w:sz w:val="20"/>
                <w:szCs w:val="20"/>
              </w:rPr>
            </w:pPr>
            <w:r w:rsidRPr="00A24027">
              <w:rPr>
                <w:rFonts w:ascii="Tahoma" w:hAnsi="Tahoma" w:cs="Tahoma"/>
                <w:b/>
                <w:sz w:val="20"/>
                <w:szCs w:val="20"/>
              </w:rPr>
              <w:t xml:space="preserve"> </w:t>
            </w:r>
          </w:p>
        </w:tc>
      </w:tr>
    </w:tbl>
    <w:p w:rsidR="001B1AED" w:rsidRPr="00A24027" w:rsidRDefault="001B1AED" w:rsidP="001B1AED">
      <w:pPr>
        <w:rPr>
          <w:rFonts w:ascii="Tahoma" w:hAnsi="Tahoma" w:cs="Tahoma"/>
          <w:lang w:val="ru-RU"/>
        </w:rPr>
      </w:pPr>
    </w:p>
    <w:p w:rsidR="00581389" w:rsidRDefault="00581389" w:rsidP="001B1AED">
      <w:pPr>
        <w:jc w:val="right"/>
        <w:rPr>
          <w:rFonts w:ascii="Tahoma" w:hAnsi="Tahoma" w:cs="Tahoma"/>
          <w:b/>
          <w:color w:val="000000"/>
          <w:lang w:val="ru-RU"/>
        </w:rPr>
      </w:pPr>
    </w:p>
    <w:p w:rsidR="00581389" w:rsidRDefault="00581389" w:rsidP="001B1AED">
      <w:pPr>
        <w:jc w:val="right"/>
        <w:rPr>
          <w:rFonts w:ascii="Tahoma" w:hAnsi="Tahoma" w:cs="Tahoma"/>
          <w:b/>
          <w:color w:val="000000"/>
          <w:lang w:val="ru-RU"/>
        </w:rPr>
      </w:pPr>
    </w:p>
    <w:p w:rsidR="00581389" w:rsidRDefault="00581389" w:rsidP="001B1AED">
      <w:pPr>
        <w:jc w:val="right"/>
        <w:rPr>
          <w:rFonts w:ascii="Tahoma" w:hAnsi="Tahoma" w:cs="Tahoma"/>
          <w:b/>
          <w:color w:val="000000"/>
          <w:lang w:val="ru-RU"/>
        </w:rPr>
      </w:pPr>
    </w:p>
    <w:p w:rsidR="00581389" w:rsidRDefault="00581389" w:rsidP="001B1AED">
      <w:pPr>
        <w:jc w:val="right"/>
        <w:rPr>
          <w:rFonts w:ascii="Tahoma" w:hAnsi="Tahoma" w:cs="Tahoma"/>
          <w:b/>
          <w:color w:val="000000"/>
          <w:lang w:val="ru-RU"/>
        </w:rPr>
      </w:pPr>
    </w:p>
    <w:p w:rsidR="00581389" w:rsidRDefault="00581389"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030595" w:rsidRDefault="00030595" w:rsidP="001B1AED">
      <w:pPr>
        <w:jc w:val="right"/>
        <w:rPr>
          <w:rFonts w:ascii="Tahoma" w:hAnsi="Tahoma" w:cs="Tahoma"/>
          <w:b/>
          <w:color w:val="000000"/>
          <w:lang w:val="ru-RU"/>
        </w:rPr>
      </w:pPr>
    </w:p>
    <w:p w:rsidR="001B1AED" w:rsidRPr="00A24027" w:rsidRDefault="001B1AED" w:rsidP="001B1AED">
      <w:pPr>
        <w:jc w:val="right"/>
        <w:rPr>
          <w:rFonts w:ascii="Tahoma" w:hAnsi="Tahoma" w:cs="Tahoma"/>
          <w:b/>
          <w:color w:val="000000"/>
          <w:lang w:val="ru-RU"/>
        </w:rPr>
      </w:pPr>
      <w:r w:rsidRPr="00A24027">
        <w:rPr>
          <w:rFonts w:ascii="Tahoma" w:hAnsi="Tahoma" w:cs="Tahoma"/>
          <w:b/>
          <w:color w:val="000000"/>
          <w:lang w:val="ru-RU"/>
        </w:rPr>
        <w:t>Приложение № 2  к договору об оказании услуг</w:t>
      </w:r>
    </w:p>
    <w:p w:rsidR="001B1AED" w:rsidRPr="00A24027" w:rsidRDefault="001B1AED" w:rsidP="001B1AED">
      <w:pPr>
        <w:jc w:val="right"/>
        <w:rPr>
          <w:rFonts w:ascii="Tahoma" w:hAnsi="Tahoma" w:cs="Tahoma"/>
          <w:color w:val="000000"/>
          <w:lang w:val="ru-RU"/>
        </w:rPr>
      </w:pPr>
      <w:r w:rsidRPr="00A24027">
        <w:rPr>
          <w:rFonts w:ascii="Tahoma" w:hAnsi="Tahoma" w:cs="Tahoma"/>
          <w:b/>
          <w:color w:val="000000"/>
          <w:lang w:val="ru-RU"/>
        </w:rPr>
        <w:lastRenderedPageBreak/>
        <w:t>№_______________ от ________________</w:t>
      </w:r>
      <w:r w:rsidRPr="00A24027">
        <w:rPr>
          <w:rFonts w:ascii="Tahoma" w:hAnsi="Tahoma" w:cs="Tahoma"/>
          <w:color w:val="000000"/>
          <w:lang w:val="ru-RU"/>
        </w:rPr>
        <w:t xml:space="preserve"> </w:t>
      </w:r>
    </w:p>
    <w:p w:rsidR="001B1AED" w:rsidRPr="00A24027" w:rsidRDefault="001B1AED" w:rsidP="001B1AED">
      <w:pPr>
        <w:jc w:val="right"/>
        <w:rPr>
          <w:rFonts w:ascii="Tahoma" w:hAnsi="Tahoma" w:cs="Tahoma"/>
          <w:color w:val="000000"/>
          <w:lang w:val="ru-RU"/>
        </w:rPr>
      </w:pPr>
    </w:p>
    <w:p w:rsidR="001B1AED" w:rsidRPr="00A24027" w:rsidRDefault="001B1AED" w:rsidP="001B1AED">
      <w:pPr>
        <w:jc w:val="right"/>
        <w:rPr>
          <w:rFonts w:ascii="Tahoma" w:hAnsi="Tahoma" w:cs="Tahoma"/>
          <w:color w:val="000000"/>
          <w:lang w:val="ru-RU"/>
        </w:rPr>
      </w:pPr>
    </w:p>
    <w:p w:rsidR="001B1AED" w:rsidRPr="00A24027" w:rsidRDefault="001B1AED" w:rsidP="001B1AED">
      <w:pPr>
        <w:jc w:val="right"/>
        <w:rPr>
          <w:rFonts w:ascii="Tahoma" w:hAnsi="Tahoma" w:cs="Tahoma"/>
          <w:color w:val="000000"/>
          <w:lang w:val="ru-RU"/>
        </w:rPr>
      </w:pPr>
    </w:p>
    <w:p w:rsidR="001B1AED" w:rsidRPr="00A24027" w:rsidRDefault="001B1AED" w:rsidP="001B1AED">
      <w:pPr>
        <w:rPr>
          <w:rFonts w:ascii="Tahoma" w:hAnsi="Tahoma" w:cs="Tahoma"/>
          <w:lang w:val="ru-RU"/>
        </w:rPr>
        <w:sectPr w:rsidR="001B1AED" w:rsidRPr="00A24027" w:rsidSect="007317F8">
          <w:pgSz w:w="11906" w:h="16838"/>
          <w:pgMar w:top="567" w:right="1225" w:bottom="850" w:left="1418" w:header="720" w:footer="720" w:gutter="0"/>
          <w:cols w:space="720"/>
          <w:docGrid w:linePitch="360"/>
        </w:sectPr>
      </w:pPr>
      <w:r w:rsidRPr="00A24027">
        <w:rPr>
          <w:rFonts w:ascii="Tahoma" w:hAnsi="Tahoma" w:cs="Tahoma"/>
          <w:b/>
          <w:color w:val="000000"/>
          <w:lang w:val="ru-RU"/>
        </w:rPr>
        <w:t xml:space="preserve">ЗАКАЗ  </w:t>
      </w:r>
      <w:r w:rsidRPr="00A24027">
        <w:rPr>
          <w:rFonts w:ascii="Tahoma" w:hAnsi="Tahoma" w:cs="Tahoma"/>
          <w:color w:val="000000"/>
          <w:lang w:val="ru-RU"/>
        </w:rPr>
        <w:t>от (наименование организации) __________________________________________________________</w:t>
      </w:r>
      <w:r w:rsidRPr="00A24027">
        <w:rPr>
          <w:rFonts w:ascii="Tahoma" w:hAnsi="Tahoma" w:cs="Tahoma"/>
          <w:lang w:val="ru-RU"/>
        </w:rPr>
        <w:t xml:space="preserve">            </w:t>
      </w:r>
    </w:p>
    <w:p w:rsidR="001B1AED" w:rsidRPr="00A24027" w:rsidRDefault="00F91117" w:rsidP="001B1AED">
      <w:pPr>
        <w:tabs>
          <w:tab w:val="left" w:pos="5600"/>
          <w:tab w:val="left" w:pos="6237"/>
          <w:tab w:val="left" w:pos="6940"/>
        </w:tabs>
        <w:spacing w:before="120"/>
        <w:jc w:val="both"/>
        <w:rPr>
          <w:rFonts w:ascii="Tahoma" w:hAnsi="Tahoma" w:cs="Tahoma"/>
          <w:lang w:val="ru-RU"/>
        </w:rPr>
      </w:pPr>
      <w:r w:rsidRPr="00F91117">
        <w:rPr>
          <w:rFonts w:ascii="Tahoma" w:hAnsi="Tahoma" w:cs="Tahoma"/>
        </w:rPr>
        <w:lastRenderedPageBreak/>
        <w:pict>
          <v:rect id="_x0000_s1028" style="position:absolute;left:0;text-align:left;margin-left:278.8pt;margin-top:1.55pt;width:18pt;height:16.2pt;z-index:251657216;mso-wrap-style:none;v-text-anchor:middle" strokeweight=".26mm">
            <v:fill color2="black"/>
          </v:rect>
        </w:pict>
      </w:r>
      <w:r w:rsidRPr="00F91117">
        <w:rPr>
          <w:rFonts w:ascii="Tahoma" w:hAnsi="Tahoma" w:cs="Tahoma"/>
        </w:rPr>
        <w:pict>
          <v:rect id="_x0000_s1026" style="position:absolute;left:0;text-align:left;margin-left:59.15pt;margin-top:1.55pt;width:18pt;height:16.2pt;z-index:251655168;mso-wrap-style:none;v-text-anchor:middle" strokeweight=".26mm">
            <v:fill color2="black"/>
          </v:rect>
        </w:pict>
      </w:r>
      <w:r w:rsidRPr="00F91117">
        <w:rPr>
          <w:rFonts w:ascii="Tahoma" w:hAnsi="Tahoma" w:cs="Tahoma"/>
        </w:rPr>
        <w:pict>
          <v:rect id="_x0000_s1027" style="position:absolute;left:0;text-align:left;margin-left:446.15pt;margin-top:3.05pt;width:18pt;height:14.7pt;z-index:251656192;mso-wrap-style:none;v-text-anchor:middle" strokeweight=".26mm">
            <v:fill color2="black"/>
          </v:rect>
        </w:pict>
      </w:r>
      <w:r w:rsidR="001B1AED" w:rsidRPr="00A24027">
        <w:rPr>
          <w:rFonts w:ascii="Tahoma" w:hAnsi="Tahoma" w:cs="Tahoma"/>
          <w:b/>
          <w:lang w:val="ru-RU"/>
        </w:rPr>
        <w:t>Авиабилет</w:t>
      </w:r>
      <w:r w:rsidR="001B1AED" w:rsidRPr="00A24027">
        <w:rPr>
          <w:rFonts w:ascii="Tahoma" w:hAnsi="Tahoma" w:cs="Tahoma"/>
          <w:lang w:val="ru-RU"/>
        </w:rPr>
        <w:t xml:space="preserve">                                                     </w:t>
      </w:r>
      <w:r w:rsidR="001B1AED" w:rsidRPr="00A24027">
        <w:rPr>
          <w:rFonts w:ascii="Tahoma" w:hAnsi="Tahoma" w:cs="Tahoma"/>
          <w:b/>
          <w:lang w:val="ru-RU"/>
        </w:rPr>
        <w:t>Ж/Д билет</w:t>
      </w:r>
      <w:r w:rsidR="001B1AED" w:rsidRPr="00A24027">
        <w:rPr>
          <w:rFonts w:ascii="Tahoma" w:hAnsi="Tahoma" w:cs="Tahoma"/>
          <w:lang w:val="ru-RU"/>
        </w:rPr>
        <w:t xml:space="preserve"> </w:t>
      </w:r>
      <w:r w:rsidR="001B1AED" w:rsidRPr="00A24027">
        <w:rPr>
          <w:rFonts w:ascii="Tahoma" w:hAnsi="Tahoma" w:cs="Tahoma"/>
          <w:lang w:val="ru-RU"/>
        </w:rPr>
        <w:tab/>
        <w:t xml:space="preserve">                                </w:t>
      </w:r>
      <w:r w:rsidR="001B1AED" w:rsidRPr="00A24027">
        <w:rPr>
          <w:rFonts w:ascii="Tahoma" w:hAnsi="Tahoma" w:cs="Tahoma"/>
          <w:b/>
          <w:lang w:val="ru-RU"/>
        </w:rPr>
        <w:t xml:space="preserve">Другие услуги  </w:t>
      </w:r>
      <w:r w:rsidR="001B1AED" w:rsidRPr="00A24027">
        <w:rPr>
          <w:rFonts w:ascii="Tahoma" w:hAnsi="Tahoma" w:cs="Tahoma"/>
          <w:lang w:val="ru-RU"/>
        </w:rPr>
        <w:t xml:space="preserve"> </w:t>
      </w:r>
    </w:p>
    <w:p w:rsidR="001B1AED" w:rsidRPr="00A24027" w:rsidRDefault="001B1AED" w:rsidP="001B1AED">
      <w:pPr>
        <w:ind w:right="105"/>
        <w:jc w:val="both"/>
        <w:rPr>
          <w:rFonts w:ascii="Tahoma" w:hAnsi="Tahoma" w:cs="Tahoma"/>
          <w:b/>
          <w:bCs/>
          <w:u w:val="single"/>
          <w:lang w:val="ru-RU"/>
        </w:rPr>
      </w:pPr>
    </w:p>
    <w:p w:rsidR="001B1AED" w:rsidRPr="00A24027" w:rsidRDefault="001B1AED" w:rsidP="001B1AED">
      <w:pPr>
        <w:ind w:right="105"/>
        <w:jc w:val="both"/>
        <w:rPr>
          <w:rFonts w:ascii="Tahoma" w:hAnsi="Tahoma" w:cs="Tahoma"/>
          <w:b/>
          <w:bCs/>
          <w:lang w:val="ru-RU"/>
        </w:rPr>
      </w:pPr>
    </w:p>
    <w:p w:rsidR="001B1AED" w:rsidRPr="00A24027" w:rsidRDefault="001B1AED" w:rsidP="001B1AED">
      <w:pPr>
        <w:ind w:right="105"/>
        <w:jc w:val="both"/>
        <w:rPr>
          <w:rFonts w:ascii="Tahoma" w:hAnsi="Tahoma" w:cs="Tahoma"/>
          <w:b/>
          <w:bCs/>
          <w:lang w:val="ru-RU"/>
        </w:rPr>
      </w:pPr>
    </w:p>
    <w:p w:rsidR="001B1AED" w:rsidRPr="00A24027" w:rsidRDefault="001B1AED" w:rsidP="001B1AED">
      <w:pPr>
        <w:ind w:right="105"/>
        <w:jc w:val="both"/>
        <w:rPr>
          <w:rFonts w:ascii="Tahoma" w:hAnsi="Tahoma" w:cs="Tahoma"/>
          <w:b/>
          <w:bCs/>
          <w:lang w:val="ru-RU"/>
        </w:rPr>
      </w:pPr>
      <w:r w:rsidRPr="00A24027">
        <w:rPr>
          <w:rFonts w:ascii="Tahoma" w:hAnsi="Tahoma" w:cs="Tahoma"/>
          <w:b/>
          <w:bCs/>
          <w:lang w:val="ru-RU"/>
        </w:rPr>
        <w:t>В случае заказа международного авиабилета имена пассажиров указываются в той  транскрипции, в которой они представлены в заграничном паспорте (латинскими буквами)</w:t>
      </w:r>
    </w:p>
    <w:tbl>
      <w:tblPr>
        <w:tblW w:w="0" w:type="auto"/>
        <w:tblInd w:w="40" w:type="dxa"/>
        <w:tblLayout w:type="fixed"/>
        <w:tblCellMar>
          <w:left w:w="40" w:type="dxa"/>
          <w:right w:w="40" w:type="dxa"/>
        </w:tblCellMar>
        <w:tblLook w:val="0000"/>
      </w:tblPr>
      <w:tblGrid>
        <w:gridCol w:w="567"/>
        <w:gridCol w:w="4111"/>
        <w:gridCol w:w="1653"/>
        <w:gridCol w:w="1654"/>
        <w:gridCol w:w="1415"/>
      </w:tblGrid>
      <w:tr w:rsidR="001B1AED" w:rsidRPr="00A24027" w:rsidTr="00EB5FAB">
        <w:trPr>
          <w:trHeight w:hRule="exact" w:val="1070"/>
        </w:trPr>
        <w:tc>
          <w:tcPr>
            <w:tcW w:w="567"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r w:rsidRPr="00A24027">
              <w:rPr>
                <w:rFonts w:ascii="Tahoma" w:hAnsi="Tahoma" w:cs="Tahoma"/>
              </w:rPr>
              <w:t>№</w:t>
            </w:r>
          </w:p>
          <w:p w:rsidR="001B1AED" w:rsidRPr="00A24027" w:rsidRDefault="001B1AED" w:rsidP="00EB5FAB">
            <w:pPr>
              <w:spacing w:before="20"/>
              <w:jc w:val="center"/>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r w:rsidRPr="00A24027">
              <w:rPr>
                <w:rFonts w:ascii="Tahoma" w:hAnsi="Tahoma" w:cs="Tahoma"/>
              </w:rPr>
              <w:t>Ф.И.О.</w:t>
            </w:r>
          </w:p>
          <w:p w:rsidR="001B1AED" w:rsidRPr="00A24027" w:rsidRDefault="001B1AED" w:rsidP="00EB5FAB">
            <w:pPr>
              <w:spacing w:before="20"/>
              <w:jc w:val="center"/>
              <w:rPr>
                <w:rFonts w:ascii="Tahoma" w:hAnsi="Tahoma" w:cs="Tahoma"/>
              </w:rPr>
            </w:pPr>
            <w:r w:rsidRPr="00A24027">
              <w:rPr>
                <w:rFonts w:ascii="Tahoma" w:hAnsi="Tahoma" w:cs="Tahoma"/>
              </w:rPr>
              <w:t>(полностью)</w:t>
            </w:r>
          </w:p>
        </w:tc>
        <w:tc>
          <w:tcPr>
            <w:tcW w:w="1653"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lang w:val="ru-RU"/>
              </w:rPr>
            </w:pPr>
            <w:r w:rsidRPr="00A24027">
              <w:rPr>
                <w:rFonts w:ascii="Tahoma" w:hAnsi="Tahoma" w:cs="Tahoma"/>
                <w:lang w:val="ru-RU"/>
              </w:rPr>
              <w:t>Дата рождения</w:t>
            </w:r>
          </w:p>
          <w:p w:rsidR="001B1AED" w:rsidRPr="00A24027" w:rsidRDefault="001B1AED" w:rsidP="00EB5FAB">
            <w:pPr>
              <w:spacing w:before="20"/>
              <w:rPr>
                <w:rFonts w:ascii="Tahoma" w:hAnsi="Tahoma" w:cs="Tahoma"/>
                <w:lang w:val="ru-RU"/>
              </w:rPr>
            </w:pPr>
            <w:r w:rsidRPr="00A24027">
              <w:rPr>
                <w:rFonts w:ascii="Tahoma" w:hAnsi="Tahoma" w:cs="Tahoma"/>
                <w:lang w:val="ru-RU"/>
              </w:rPr>
              <w:t>(Д.Д. М.М. Г.Г.)</w:t>
            </w:r>
          </w:p>
        </w:tc>
        <w:tc>
          <w:tcPr>
            <w:tcW w:w="1654"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r w:rsidRPr="00A24027">
              <w:rPr>
                <w:rFonts w:ascii="Tahoma" w:hAnsi="Tahoma" w:cs="Tahoma"/>
              </w:rPr>
              <w:t>Паспорт (№, серия, срок действия)</w:t>
            </w:r>
          </w:p>
          <w:p w:rsidR="001B1AED" w:rsidRPr="00A24027" w:rsidRDefault="001B1AED" w:rsidP="00EB5FAB">
            <w:pPr>
              <w:spacing w:before="20"/>
              <w:jc w:val="center"/>
              <w:rPr>
                <w:rFonts w:ascii="Tahoma" w:hAnsi="Tahoma" w:cs="Tahom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rPr>
                <w:rFonts w:ascii="Tahoma" w:hAnsi="Tahoma" w:cs="Tahoma"/>
              </w:rPr>
            </w:pPr>
            <w:r w:rsidRPr="00A24027">
              <w:rPr>
                <w:rFonts w:ascii="Tahoma" w:hAnsi="Tahoma" w:cs="Tahoma"/>
              </w:rPr>
              <w:t>№ карты бонусной программы авиакомпании</w:t>
            </w:r>
          </w:p>
          <w:p w:rsidR="001B1AED" w:rsidRPr="00A24027" w:rsidRDefault="001B1AED" w:rsidP="00EB5FAB">
            <w:pPr>
              <w:spacing w:before="20"/>
              <w:rPr>
                <w:rFonts w:ascii="Tahoma" w:hAnsi="Tahoma" w:cs="Tahoma"/>
              </w:rPr>
            </w:pPr>
          </w:p>
          <w:p w:rsidR="001B1AED" w:rsidRPr="00A24027" w:rsidRDefault="001B1AED" w:rsidP="00EB5FAB">
            <w:pPr>
              <w:spacing w:before="20"/>
              <w:rPr>
                <w:rFonts w:ascii="Tahoma" w:hAnsi="Tahoma" w:cs="Tahoma"/>
              </w:rPr>
            </w:pPr>
          </w:p>
          <w:p w:rsidR="001B1AED" w:rsidRPr="00A24027" w:rsidRDefault="001B1AED" w:rsidP="00EB5FAB">
            <w:pPr>
              <w:spacing w:before="20"/>
              <w:rPr>
                <w:rFonts w:ascii="Tahoma" w:hAnsi="Tahoma" w:cs="Tahoma"/>
              </w:rPr>
            </w:pPr>
          </w:p>
        </w:tc>
      </w:tr>
      <w:tr w:rsidR="001B1AED" w:rsidRPr="00A24027" w:rsidTr="00EB5FAB">
        <w:trPr>
          <w:trHeight w:hRule="exact" w:val="410"/>
        </w:trPr>
        <w:tc>
          <w:tcPr>
            <w:tcW w:w="567"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p w:rsidR="001B1AED" w:rsidRPr="00A24027" w:rsidRDefault="001B1AED" w:rsidP="00EB5FAB">
            <w:pPr>
              <w:spacing w:before="2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p w:rsidR="001B1AED" w:rsidRPr="00A24027" w:rsidRDefault="001B1AED" w:rsidP="00EB5FAB">
            <w:pPr>
              <w:spacing w:before="20"/>
              <w:rPr>
                <w:rFonts w:ascii="Tahoma" w:hAnsi="Tahoma" w:cs="Tahoma"/>
              </w:rPr>
            </w:pPr>
          </w:p>
        </w:tc>
        <w:tc>
          <w:tcPr>
            <w:tcW w:w="1653"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p w:rsidR="001B1AED" w:rsidRPr="00A24027" w:rsidRDefault="001B1AED" w:rsidP="00EB5FAB">
            <w:pPr>
              <w:spacing w:before="20"/>
              <w:rPr>
                <w:rFonts w:ascii="Tahoma" w:hAnsi="Tahoma" w:cs="Tahoma"/>
              </w:rPr>
            </w:pPr>
          </w:p>
        </w:tc>
        <w:tc>
          <w:tcPr>
            <w:tcW w:w="1654"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p w:rsidR="001B1AED" w:rsidRPr="00A24027" w:rsidRDefault="001B1AED" w:rsidP="00EB5FAB">
            <w:pPr>
              <w:spacing w:before="20"/>
              <w:rPr>
                <w:rFonts w:ascii="Tahoma" w:hAnsi="Tahoma" w:cs="Tahom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rPr>
                <w:rFonts w:ascii="Tahoma" w:hAnsi="Tahoma" w:cs="Tahoma"/>
              </w:rPr>
            </w:pPr>
          </w:p>
          <w:p w:rsidR="001B1AED" w:rsidRPr="00A24027" w:rsidRDefault="001B1AED" w:rsidP="00EB5FAB">
            <w:pPr>
              <w:spacing w:before="20"/>
              <w:rPr>
                <w:rFonts w:ascii="Tahoma" w:hAnsi="Tahoma" w:cs="Tahoma"/>
              </w:rPr>
            </w:pPr>
          </w:p>
        </w:tc>
      </w:tr>
      <w:tr w:rsidR="001B1AED" w:rsidRPr="00A24027" w:rsidTr="00EB5FAB">
        <w:trPr>
          <w:trHeight w:hRule="exact" w:val="430"/>
        </w:trPr>
        <w:tc>
          <w:tcPr>
            <w:tcW w:w="567"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1653"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1654"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rPr>
                <w:rFonts w:ascii="Tahoma" w:hAnsi="Tahoma" w:cs="Tahoma"/>
              </w:rPr>
            </w:pPr>
          </w:p>
        </w:tc>
      </w:tr>
      <w:tr w:rsidR="001B1AED" w:rsidRPr="00A24027" w:rsidTr="00EB5FAB">
        <w:trPr>
          <w:trHeight w:hRule="exact" w:val="422"/>
        </w:trPr>
        <w:tc>
          <w:tcPr>
            <w:tcW w:w="567"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1653"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1654"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rPr>
                <w:rFonts w:ascii="Tahoma" w:hAnsi="Tahoma" w:cs="Tahoma"/>
              </w:rPr>
            </w:pPr>
          </w:p>
          <w:p w:rsidR="001B1AED" w:rsidRPr="00A24027" w:rsidRDefault="001B1AED" w:rsidP="00EB5FAB">
            <w:pPr>
              <w:snapToGrid w:val="0"/>
              <w:spacing w:before="20"/>
              <w:rPr>
                <w:rFonts w:ascii="Tahoma" w:hAnsi="Tahoma" w:cs="Tahoma"/>
              </w:rPr>
            </w:pPr>
          </w:p>
          <w:p w:rsidR="001B1AED" w:rsidRPr="00A24027" w:rsidRDefault="001B1AED" w:rsidP="00EB5FAB">
            <w:pPr>
              <w:snapToGrid w:val="0"/>
              <w:spacing w:before="20"/>
              <w:rPr>
                <w:rFonts w:ascii="Tahoma" w:hAnsi="Tahoma" w:cs="Tahoma"/>
              </w:rPr>
            </w:pPr>
          </w:p>
          <w:p w:rsidR="001B1AED" w:rsidRPr="00A24027" w:rsidRDefault="001B1AED" w:rsidP="00EB5FAB">
            <w:pPr>
              <w:snapToGrid w:val="0"/>
              <w:spacing w:before="20"/>
              <w:rPr>
                <w:rFonts w:ascii="Tahoma" w:hAnsi="Tahoma" w:cs="Tahoma"/>
              </w:rPr>
            </w:pPr>
          </w:p>
        </w:tc>
      </w:tr>
    </w:tbl>
    <w:p w:rsidR="001B1AED" w:rsidRPr="00A24027" w:rsidRDefault="001B1AED" w:rsidP="001B1AED">
      <w:pPr>
        <w:rPr>
          <w:rFonts w:ascii="Tahoma" w:hAnsi="Tahoma" w:cs="Tahoma"/>
        </w:rPr>
      </w:pPr>
    </w:p>
    <w:p w:rsidR="001B1AED" w:rsidRPr="00A24027" w:rsidRDefault="001B1AED" w:rsidP="001B1AED">
      <w:pPr>
        <w:rPr>
          <w:rFonts w:ascii="Tahoma" w:hAnsi="Tahoma" w:cs="Tahoma"/>
          <w:b/>
          <w:bCs/>
        </w:rPr>
      </w:pPr>
    </w:p>
    <w:p w:rsidR="001B1AED" w:rsidRPr="00A24027" w:rsidRDefault="001B1AED" w:rsidP="001B1AED">
      <w:pPr>
        <w:rPr>
          <w:rFonts w:ascii="Tahoma" w:hAnsi="Tahoma" w:cs="Tahoma"/>
          <w:b/>
          <w:bCs/>
        </w:rPr>
      </w:pPr>
    </w:p>
    <w:p w:rsidR="001B1AED" w:rsidRPr="00A24027" w:rsidRDefault="001B1AED" w:rsidP="001B1AED">
      <w:pPr>
        <w:rPr>
          <w:rFonts w:ascii="Tahoma" w:hAnsi="Tahoma" w:cs="Tahoma"/>
          <w:b/>
          <w:bCs/>
          <w:lang w:val="ru-RU"/>
        </w:rPr>
      </w:pPr>
      <w:r w:rsidRPr="00A24027">
        <w:rPr>
          <w:rFonts w:ascii="Tahoma" w:hAnsi="Tahoma" w:cs="Tahoma"/>
          <w:b/>
          <w:bCs/>
          <w:lang w:val="ru-RU"/>
        </w:rPr>
        <w:t>Если Вы являетесь участником бонусной программы авиакомпании, пожалуйста, не забудьте указать № карты.</w:t>
      </w:r>
    </w:p>
    <w:p w:rsidR="001B1AED" w:rsidRPr="00A24027" w:rsidRDefault="001B1AED" w:rsidP="001B1AED">
      <w:pPr>
        <w:jc w:val="center"/>
        <w:rPr>
          <w:rFonts w:ascii="Tahoma" w:hAnsi="Tahoma" w:cs="Tahoma"/>
          <w:b/>
        </w:rPr>
        <w:sectPr w:rsidR="001B1AED" w:rsidRPr="00A24027">
          <w:type w:val="continuous"/>
          <w:pgSz w:w="11906" w:h="16838"/>
          <w:pgMar w:top="850" w:right="1225" w:bottom="850" w:left="1100" w:header="720" w:footer="720" w:gutter="0"/>
          <w:cols w:space="720"/>
          <w:docGrid w:linePitch="360"/>
        </w:sectPr>
      </w:pPr>
      <w:r w:rsidRPr="00A24027">
        <w:rPr>
          <w:rFonts w:ascii="Tahoma" w:hAnsi="Tahoma" w:cs="Tahoma"/>
          <w:b/>
        </w:rPr>
        <w:t>1. Билеты.</w:t>
      </w:r>
    </w:p>
    <w:tbl>
      <w:tblPr>
        <w:tblW w:w="0" w:type="auto"/>
        <w:tblInd w:w="40" w:type="dxa"/>
        <w:tblLayout w:type="fixed"/>
        <w:tblCellMar>
          <w:left w:w="40" w:type="dxa"/>
          <w:right w:w="40" w:type="dxa"/>
        </w:tblCellMar>
        <w:tblLook w:val="0000"/>
      </w:tblPr>
      <w:tblGrid>
        <w:gridCol w:w="1276"/>
        <w:gridCol w:w="1985"/>
        <w:gridCol w:w="2268"/>
        <w:gridCol w:w="1370"/>
        <w:gridCol w:w="1370"/>
        <w:gridCol w:w="1111"/>
      </w:tblGrid>
      <w:tr w:rsidR="001B1AED" w:rsidRPr="00A24027" w:rsidTr="00EB5FAB">
        <w:trPr>
          <w:trHeight w:hRule="exact" w:val="545"/>
        </w:trPr>
        <w:tc>
          <w:tcPr>
            <w:tcW w:w="1276"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r w:rsidRPr="00A24027">
              <w:rPr>
                <w:rFonts w:ascii="Tahoma" w:hAnsi="Tahoma" w:cs="Tahoma"/>
              </w:rPr>
              <w:lastRenderedPageBreak/>
              <w:t>Дата</w:t>
            </w:r>
          </w:p>
          <w:p w:rsidR="001B1AED" w:rsidRPr="00A24027" w:rsidRDefault="001B1AED" w:rsidP="00EB5FAB">
            <w:pPr>
              <w:spacing w:before="20"/>
              <w:jc w:val="center"/>
              <w:rPr>
                <w:rFonts w:ascii="Tahoma" w:hAnsi="Tahoma" w:cs="Tahoma"/>
              </w:rPr>
            </w:pPr>
          </w:p>
        </w:tc>
        <w:tc>
          <w:tcPr>
            <w:tcW w:w="4253" w:type="dxa"/>
            <w:gridSpan w:val="2"/>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r w:rsidRPr="00A24027">
              <w:rPr>
                <w:rFonts w:ascii="Tahoma" w:hAnsi="Tahoma" w:cs="Tahoma"/>
              </w:rPr>
              <w:t>Маршрут (из/в)</w:t>
            </w:r>
          </w:p>
          <w:p w:rsidR="001B1AED" w:rsidRPr="00A24027" w:rsidRDefault="001B1AED" w:rsidP="00EB5FAB">
            <w:pPr>
              <w:spacing w:before="20"/>
              <w:jc w:val="center"/>
              <w:rPr>
                <w:rFonts w:ascii="Tahoma" w:hAnsi="Tahoma" w:cs="Tahoma"/>
              </w:rPr>
            </w:pPr>
          </w:p>
          <w:p w:rsidR="001B1AED" w:rsidRPr="00A24027" w:rsidRDefault="001B1AED" w:rsidP="00EB5FAB">
            <w:pPr>
              <w:spacing w:before="20"/>
              <w:jc w:val="center"/>
              <w:rPr>
                <w:rFonts w:ascii="Tahoma" w:hAnsi="Tahoma" w:cs="Tahoma"/>
              </w:rPr>
            </w:pPr>
          </w:p>
          <w:p w:rsidR="001B1AED" w:rsidRPr="00A24027" w:rsidRDefault="001B1AED" w:rsidP="00EB5FAB">
            <w:pPr>
              <w:spacing w:before="20"/>
              <w:jc w:val="center"/>
              <w:rPr>
                <w:rFonts w:ascii="Tahoma" w:hAnsi="Tahoma" w:cs="Tahoma"/>
              </w:rPr>
            </w:pPr>
          </w:p>
        </w:tc>
        <w:tc>
          <w:tcPr>
            <w:tcW w:w="137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r w:rsidRPr="00A24027">
              <w:rPr>
                <w:rFonts w:ascii="Tahoma" w:hAnsi="Tahoma" w:cs="Tahoma"/>
              </w:rPr>
              <w:t>Класс</w:t>
            </w:r>
          </w:p>
          <w:p w:rsidR="001B1AED" w:rsidRPr="00A24027" w:rsidRDefault="001B1AED" w:rsidP="00EB5FAB">
            <w:pPr>
              <w:spacing w:before="20"/>
              <w:jc w:val="center"/>
              <w:rPr>
                <w:rFonts w:ascii="Tahoma" w:hAnsi="Tahoma" w:cs="Tahoma"/>
              </w:rPr>
            </w:pPr>
          </w:p>
        </w:tc>
        <w:tc>
          <w:tcPr>
            <w:tcW w:w="137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r w:rsidRPr="00A24027">
              <w:rPr>
                <w:rFonts w:ascii="Tahoma" w:hAnsi="Tahoma" w:cs="Tahoma"/>
              </w:rPr>
              <w:t>Время</w:t>
            </w:r>
          </w:p>
          <w:p w:rsidR="001B1AED" w:rsidRPr="00A24027" w:rsidRDefault="001B1AED" w:rsidP="00EB5FAB">
            <w:pPr>
              <w:spacing w:before="20"/>
              <w:jc w:val="center"/>
              <w:rPr>
                <w:rFonts w:ascii="Tahoma" w:hAnsi="Tahoma" w:cs="Tahoma"/>
              </w:rPr>
            </w:pP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r w:rsidRPr="00A24027">
              <w:rPr>
                <w:rFonts w:ascii="Tahoma" w:hAnsi="Tahoma" w:cs="Tahoma"/>
              </w:rPr>
              <w:t>Аэропорт/вокзал</w:t>
            </w:r>
          </w:p>
          <w:p w:rsidR="001B1AED" w:rsidRPr="00A24027" w:rsidRDefault="001B1AED" w:rsidP="00EB5FAB">
            <w:pPr>
              <w:spacing w:before="20"/>
              <w:jc w:val="center"/>
              <w:rPr>
                <w:rFonts w:ascii="Tahoma" w:hAnsi="Tahoma" w:cs="Tahoma"/>
              </w:rPr>
            </w:pPr>
          </w:p>
        </w:tc>
      </w:tr>
      <w:tr w:rsidR="001B1AED" w:rsidRPr="00A24027" w:rsidTr="00EB5FAB">
        <w:trPr>
          <w:trHeight w:hRule="exact" w:val="280"/>
        </w:trPr>
        <w:tc>
          <w:tcPr>
            <w:tcW w:w="1276"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p>
          <w:p w:rsidR="001B1AED" w:rsidRPr="00A24027" w:rsidRDefault="001B1AED" w:rsidP="00EB5FAB">
            <w:pPr>
              <w:spacing w:before="20"/>
              <w:jc w:val="center"/>
              <w:rPr>
                <w:rFonts w:ascii="Tahoma" w:hAnsi="Tahoma" w:cs="Tahoma"/>
              </w:rPr>
            </w:pPr>
          </w:p>
        </w:tc>
        <w:tc>
          <w:tcPr>
            <w:tcW w:w="1985"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p>
        </w:tc>
        <w:tc>
          <w:tcPr>
            <w:tcW w:w="226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p>
        </w:tc>
        <w:tc>
          <w:tcPr>
            <w:tcW w:w="137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p>
          <w:p w:rsidR="001B1AED" w:rsidRPr="00A24027" w:rsidRDefault="001B1AED" w:rsidP="00EB5FAB">
            <w:pPr>
              <w:spacing w:before="20"/>
              <w:jc w:val="center"/>
              <w:rPr>
                <w:rFonts w:ascii="Tahoma" w:hAnsi="Tahoma" w:cs="Tahoma"/>
              </w:rPr>
            </w:pPr>
          </w:p>
        </w:tc>
        <w:tc>
          <w:tcPr>
            <w:tcW w:w="137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p>
          <w:p w:rsidR="001B1AED" w:rsidRPr="00A24027" w:rsidRDefault="001B1AED" w:rsidP="00EB5FAB">
            <w:pPr>
              <w:spacing w:before="20"/>
              <w:jc w:val="center"/>
              <w:rPr>
                <w:rFonts w:ascii="Tahoma" w:hAnsi="Tahoma" w:cs="Tahoma"/>
              </w:rPr>
            </w:pP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p>
          <w:p w:rsidR="001B1AED" w:rsidRPr="00A24027" w:rsidRDefault="001B1AED" w:rsidP="00EB5FAB">
            <w:pPr>
              <w:spacing w:before="20"/>
              <w:jc w:val="center"/>
              <w:rPr>
                <w:rFonts w:ascii="Tahoma" w:hAnsi="Tahoma" w:cs="Tahoma"/>
              </w:rPr>
            </w:pPr>
          </w:p>
        </w:tc>
      </w:tr>
      <w:tr w:rsidR="001B1AED" w:rsidRPr="00A24027" w:rsidTr="00EB5FAB">
        <w:trPr>
          <w:trHeight w:hRule="exact" w:val="280"/>
        </w:trPr>
        <w:tc>
          <w:tcPr>
            <w:tcW w:w="1276"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p w:rsidR="001B1AED" w:rsidRPr="00A24027" w:rsidRDefault="001B1AED" w:rsidP="00EB5FAB">
            <w:pPr>
              <w:spacing w:before="20"/>
              <w:rPr>
                <w:rFonts w:ascii="Tahoma" w:hAnsi="Tahoma" w:cs="Tahoma"/>
              </w:rPr>
            </w:pPr>
          </w:p>
        </w:tc>
        <w:tc>
          <w:tcPr>
            <w:tcW w:w="1985"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p w:rsidR="001B1AED" w:rsidRPr="00A24027" w:rsidRDefault="001B1AED" w:rsidP="00EB5FAB">
            <w:pPr>
              <w:spacing w:before="20"/>
              <w:rPr>
                <w:rFonts w:ascii="Tahoma" w:hAnsi="Tahoma" w:cs="Tahoma"/>
              </w:rPr>
            </w:pPr>
          </w:p>
        </w:tc>
        <w:tc>
          <w:tcPr>
            <w:tcW w:w="226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p w:rsidR="001B1AED" w:rsidRPr="00A24027" w:rsidRDefault="001B1AED" w:rsidP="00EB5FAB">
            <w:pPr>
              <w:spacing w:before="20"/>
              <w:rPr>
                <w:rFonts w:ascii="Tahoma" w:hAnsi="Tahoma" w:cs="Tahoma"/>
              </w:rPr>
            </w:pPr>
          </w:p>
        </w:tc>
        <w:tc>
          <w:tcPr>
            <w:tcW w:w="137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p w:rsidR="001B1AED" w:rsidRPr="00A24027" w:rsidRDefault="001B1AED" w:rsidP="00EB5FAB">
            <w:pPr>
              <w:spacing w:before="20"/>
              <w:rPr>
                <w:rFonts w:ascii="Tahoma" w:hAnsi="Tahoma" w:cs="Tahoma"/>
              </w:rPr>
            </w:pPr>
          </w:p>
        </w:tc>
        <w:tc>
          <w:tcPr>
            <w:tcW w:w="137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p w:rsidR="001B1AED" w:rsidRPr="00A24027" w:rsidRDefault="001B1AED" w:rsidP="00EB5FAB">
            <w:pPr>
              <w:spacing w:before="20"/>
              <w:rPr>
                <w:rFonts w:ascii="Tahoma" w:hAnsi="Tahoma" w:cs="Tahoma"/>
              </w:rPr>
            </w:pP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rPr>
                <w:rFonts w:ascii="Tahoma" w:hAnsi="Tahoma" w:cs="Tahoma"/>
              </w:rPr>
            </w:pPr>
          </w:p>
          <w:p w:rsidR="001B1AED" w:rsidRPr="00A24027" w:rsidRDefault="001B1AED" w:rsidP="00EB5FAB">
            <w:pPr>
              <w:spacing w:before="20"/>
              <w:rPr>
                <w:rFonts w:ascii="Tahoma" w:hAnsi="Tahoma" w:cs="Tahoma"/>
              </w:rPr>
            </w:pPr>
          </w:p>
        </w:tc>
      </w:tr>
      <w:tr w:rsidR="001B1AED" w:rsidRPr="00A24027" w:rsidTr="00EB5FAB">
        <w:trPr>
          <w:trHeight w:hRule="exact" w:val="280"/>
        </w:trPr>
        <w:tc>
          <w:tcPr>
            <w:tcW w:w="1276"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1985"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226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137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137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rPr>
                <w:rFonts w:ascii="Tahoma" w:hAnsi="Tahoma" w:cs="Tahoma"/>
              </w:rPr>
            </w:pPr>
          </w:p>
        </w:tc>
      </w:tr>
      <w:tr w:rsidR="001B1AED" w:rsidRPr="00A24027" w:rsidTr="00EB5FAB">
        <w:trPr>
          <w:trHeight w:hRule="exact" w:val="280"/>
        </w:trPr>
        <w:tc>
          <w:tcPr>
            <w:tcW w:w="1276"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1985"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226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137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137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rPr>
                <w:rFonts w:ascii="Tahoma" w:hAnsi="Tahoma" w:cs="Tahoma"/>
              </w:rPr>
            </w:pPr>
          </w:p>
        </w:tc>
      </w:tr>
    </w:tbl>
    <w:p w:rsidR="001B1AED" w:rsidRPr="00A24027" w:rsidRDefault="001B1AED" w:rsidP="001B1AED">
      <w:pPr>
        <w:pStyle w:val="FR5"/>
        <w:rPr>
          <w:rFonts w:ascii="Tahoma" w:hAnsi="Tahoma" w:cs="Tahoma"/>
          <w:sz w:val="20"/>
        </w:rPr>
      </w:pPr>
    </w:p>
    <w:p w:rsidR="001B1AED" w:rsidRPr="00A24027" w:rsidRDefault="001B1AED" w:rsidP="001B1AED">
      <w:pPr>
        <w:pStyle w:val="FR5"/>
        <w:rPr>
          <w:rFonts w:ascii="Tahoma" w:hAnsi="Tahoma" w:cs="Tahoma"/>
          <w:b/>
          <w:bCs/>
          <w:sz w:val="20"/>
        </w:rPr>
      </w:pPr>
    </w:p>
    <w:p w:rsidR="001B1AED" w:rsidRPr="00A24027" w:rsidRDefault="001B1AED" w:rsidP="001B1AED">
      <w:pPr>
        <w:pStyle w:val="FR5"/>
        <w:rPr>
          <w:rFonts w:ascii="Tahoma" w:hAnsi="Tahoma" w:cs="Tahoma"/>
          <w:b/>
          <w:bCs/>
          <w:sz w:val="20"/>
        </w:rPr>
      </w:pPr>
    </w:p>
    <w:p w:rsidR="001B1AED" w:rsidRPr="00A24027" w:rsidRDefault="001B1AED" w:rsidP="001B1AED">
      <w:pPr>
        <w:pStyle w:val="FR5"/>
        <w:rPr>
          <w:rFonts w:ascii="Tahoma" w:hAnsi="Tahoma" w:cs="Tahoma"/>
          <w:b/>
          <w:bCs/>
          <w:sz w:val="20"/>
        </w:rPr>
      </w:pPr>
      <w:r w:rsidRPr="00A24027">
        <w:rPr>
          <w:rFonts w:ascii="Tahoma" w:hAnsi="Tahoma" w:cs="Tahoma"/>
          <w:b/>
          <w:bCs/>
          <w:sz w:val="20"/>
        </w:rPr>
        <w:t>В случае отказа от ранее запрошенного  ж/д билета, согласно правилам ОАО «РЖД», взимается штраф и разовый сбор, в аналогичном случае с авиабилетом - удержание в соответствии с правилами применения тарифов.</w:t>
      </w:r>
    </w:p>
    <w:p w:rsidR="001B1AED" w:rsidRPr="00A24027" w:rsidRDefault="001B1AED" w:rsidP="001B1AED">
      <w:pPr>
        <w:pStyle w:val="FR5"/>
        <w:jc w:val="center"/>
        <w:rPr>
          <w:rFonts w:ascii="Tahoma" w:hAnsi="Tahoma" w:cs="Tahoma"/>
          <w:b/>
          <w:bCs/>
          <w:sz w:val="20"/>
        </w:rPr>
      </w:pPr>
      <w:r w:rsidRPr="00A24027">
        <w:rPr>
          <w:rFonts w:ascii="Tahoma" w:hAnsi="Tahoma" w:cs="Tahoma"/>
          <w:b/>
          <w:bCs/>
          <w:sz w:val="20"/>
        </w:rPr>
        <w:t>2. Гостиницы.</w:t>
      </w:r>
    </w:p>
    <w:tbl>
      <w:tblPr>
        <w:tblW w:w="0" w:type="auto"/>
        <w:tblInd w:w="40" w:type="dxa"/>
        <w:tblLayout w:type="fixed"/>
        <w:tblCellMar>
          <w:left w:w="40" w:type="dxa"/>
          <w:right w:w="40" w:type="dxa"/>
        </w:tblCellMar>
        <w:tblLook w:val="0000"/>
      </w:tblPr>
      <w:tblGrid>
        <w:gridCol w:w="1927"/>
        <w:gridCol w:w="1928"/>
        <w:gridCol w:w="1928"/>
        <w:gridCol w:w="1928"/>
        <w:gridCol w:w="1689"/>
      </w:tblGrid>
      <w:tr w:rsidR="001B1AED" w:rsidRPr="00EC5E4C" w:rsidTr="00EB5FAB">
        <w:trPr>
          <w:trHeight w:hRule="exact" w:val="623"/>
        </w:trPr>
        <w:tc>
          <w:tcPr>
            <w:tcW w:w="1927"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r w:rsidRPr="00A24027">
              <w:rPr>
                <w:rFonts w:ascii="Tahoma" w:hAnsi="Tahoma" w:cs="Tahoma"/>
              </w:rPr>
              <w:t>Ф.И.О.</w:t>
            </w:r>
          </w:p>
        </w:tc>
        <w:tc>
          <w:tcPr>
            <w:tcW w:w="192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r w:rsidRPr="00A24027">
              <w:rPr>
                <w:rFonts w:ascii="Tahoma" w:hAnsi="Tahoma" w:cs="Tahoma"/>
              </w:rPr>
              <w:t>Страна, город</w:t>
            </w:r>
          </w:p>
          <w:p w:rsidR="001B1AED" w:rsidRPr="00A24027" w:rsidRDefault="001B1AED" w:rsidP="00EB5FAB">
            <w:pPr>
              <w:spacing w:before="20"/>
              <w:jc w:val="center"/>
              <w:rPr>
                <w:rFonts w:ascii="Tahoma" w:hAnsi="Tahoma" w:cs="Tahoma"/>
              </w:rPr>
            </w:pPr>
          </w:p>
        </w:tc>
        <w:tc>
          <w:tcPr>
            <w:tcW w:w="192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r w:rsidRPr="00A24027">
              <w:rPr>
                <w:rFonts w:ascii="Tahoma" w:hAnsi="Tahoma" w:cs="Tahoma"/>
              </w:rPr>
              <w:t>Название  гост-цы (категория)</w:t>
            </w:r>
          </w:p>
        </w:tc>
        <w:tc>
          <w:tcPr>
            <w:tcW w:w="192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r w:rsidRPr="00A24027">
              <w:rPr>
                <w:rFonts w:ascii="Tahoma" w:hAnsi="Tahoma" w:cs="Tahoma"/>
              </w:rPr>
              <w:t>Период</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jc w:val="center"/>
              <w:rPr>
                <w:rFonts w:ascii="Tahoma" w:hAnsi="Tahoma" w:cs="Tahoma"/>
                <w:lang w:val="ru-RU"/>
              </w:rPr>
            </w:pPr>
            <w:r w:rsidRPr="00A24027">
              <w:rPr>
                <w:rFonts w:ascii="Tahoma" w:hAnsi="Tahoma" w:cs="Tahoma"/>
                <w:lang w:val="ru-RU"/>
              </w:rPr>
              <w:t>Категория номера и кол-во номеров</w:t>
            </w:r>
          </w:p>
        </w:tc>
      </w:tr>
      <w:tr w:rsidR="001B1AED" w:rsidRPr="00EC5E4C" w:rsidTr="00EB5FAB">
        <w:trPr>
          <w:trHeight w:hRule="exact" w:val="284"/>
        </w:trPr>
        <w:tc>
          <w:tcPr>
            <w:tcW w:w="1927"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lang w:val="ru-RU"/>
              </w:rPr>
            </w:pPr>
          </w:p>
        </w:tc>
        <w:tc>
          <w:tcPr>
            <w:tcW w:w="192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lang w:val="ru-RU"/>
              </w:rPr>
            </w:pPr>
          </w:p>
          <w:p w:rsidR="001B1AED" w:rsidRPr="00A24027" w:rsidRDefault="001B1AED" w:rsidP="00EB5FAB">
            <w:pPr>
              <w:spacing w:before="20"/>
              <w:jc w:val="center"/>
              <w:rPr>
                <w:rFonts w:ascii="Tahoma" w:hAnsi="Tahoma" w:cs="Tahoma"/>
                <w:lang w:val="ru-RU"/>
              </w:rPr>
            </w:pPr>
          </w:p>
          <w:p w:rsidR="001B1AED" w:rsidRPr="00A24027" w:rsidRDefault="001B1AED" w:rsidP="00EB5FAB">
            <w:pPr>
              <w:spacing w:before="20"/>
              <w:jc w:val="center"/>
              <w:rPr>
                <w:rFonts w:ascii="Tahoma" w:hAnsi="Tahoma" w:cs="Tahoma"/>
                <w:lang w:val="ru-RU"/>
              </w:rPr>
            </w:pPr>
          </w:p>
          <w:p w:rsidR="001B1AED" w:rsidRPr="00A24027" w:rsidRDefault="001B1AED" w:rsidP="00EB5FAB">
            <w:pPr>
              <w:spacing w:before="20"/>
              <w:jc w:val="center"/>
              <w:rPr>
                <w:rFonts w:ascii="Tahoma" w:hAnsi="Tahoma" w:cs="Tahoma"/>
                <w:lang w:val="ru-RU"/>
              </w:rPr>
            </w:pPr>
          </w:p>
          <w:p w:rsidR="001B1AED" w:rsidRPr="00A24027" w:rsidRDefault="001B1AED" w:rsidP="00EB5FAB">
            <w:pPr>
              <w:spacing w:before="20"/>
              <w:jc w:val="center"/>
              <w:rPr>
                <w:rFonts w:ascii="Tahoma" w:hAnsi="Tahoma" w:cs="Tahoma"/>
                <w:lang w:val="ru-RU"/>
              </w:rPr>
            </w:pPr>
          </w:p>
          <w:p w:rsidR="001B1AED" w:rsidRPr="00A24027" w:rsidRDefault="001B1AED" w:rsidP="00EB5FAB">
            <w:pPr>
              <w:spacing w:before="20"/>
              <w:jc w:val="center"/>
              <w:rPr>
                <w:rFonts w:ascii="Tahoma" w:hAnsi="Tahoma" w:cs="Tahoma"/>
                <w:lang w:val="ru-RU"/>
              </w:rPr>
            </w:pPr>
          </w:p>
        </w:tc>
        <w:tc>
          <w:tcPr>
            <w:tcW w:w="192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lang w:val="ru-RU"/>
              </w:rPr>
            </w:pPr>
          </w:p>
          <w:p w:rsidR="001B1AED" w:rsidRPr="00A24027" w:rsidRDefault="001B1AED" w:rsidP="00EB5FAB">
            <w:pPr>
              <w:spacing w:before="20"/>
              <w:jc w:val="center"/>
              <w:rPr>
                <w:rFonts w:ascii="Tahoma" w:hAnsi="Tahoma" w:cs="Tahoma"/>
                <w:lang w:val="ru-RU"/>
              </w:rPr>
            </w:pPr>
          </w:p>
          <w:p w:rsidR="001B1AED" w:rsidRPr="00A24027" w:rsidRDefault="001B1AED" w:rsidP="00EB5FAB">
            <w:pPr>
              <w:spacing w:before="20"/>
              <w:jc w:val="center"/>
              <w:rPr>
                <w:rFonts w:ascii="Tahoma" w:hAnsi="Tahoma" w:cs="Tahoma"/>
                <w:lang w:val="ru-RU"/>
              </w:rPr>
            </w:pPr>
          </w:p>
        </w:tc>
        <w:tc>
          <w:tcPr>
            <w:tcW w:w="192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lang w:val="ru-RU"/>
              </w:rPr>
            </w:pPr>
          </w:p>
          <w:p w:rsidR="001B1AED" w:rsidRPr="00A24027" w:rsidRDefault="001B1AED" w:rsidP="00EB5FAB">
            <w:pPr>
              <w:spacing w:before="20"/>
              <w:jc w:val="center"/>
              <w:rPr>
                <w:rFonts w:ascii="Tahoma" w:hAnsi="Tahoma" w:cs="Tahoma"/>
                <w:lang w:val="ru-RU"/>
              </w:rPr>
            </w:pP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jc w:val="center"/>
              <w:rPr>
                <w:rFonts w:ascii="Tahoma" w:hAnsi="Tahoma" w:cs="Tahoma"/>
                <w:lang w:val="ru-RU"/>
              </w:rPr>
            </w:pPr>
          </w:p>
        </w:tc>
      </w:tr>
      <w:tr w:rsidR="001B1AED" w:rsidRPr="00EC5E4C" w:rsidTr="00EB5FAB">
        <w:trPr>
          <w:trHeight w:hRule="exact" w:val="284"/>
        </w:trPr>
        <w:tc>
          <w:tcPr>
            <w:tcW w:w="1927"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lang w:val="ru-RU"/>
              </w:rPr>
            </w:pPr>
          </w:p>
        </w:tc>
        <w:tc>
          <w:tcPr>
            <w:tcW w:w="192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lang w:val="ru-RU"/>
              </w:rPr>
            </w:pPr>
          </w:p>
        </w:tc>
        <w:tc>
          <w:tcPr>
            <w:tcW w:w="192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lang w:val="ru-RU"/>
              </w:rPr>
            </w:pPr>
          </w:p>
          <w:p w:rsidR="001B1AED" w:rsidRPr="00A24027" w:rsidRDefault="001B1AED" w:rsidP="00EB5FAB">
            <w:pPr>
              <w:spacing w:before="20"/>
              <w:rPr>
                <w:rFonts w:ascii="Tahoma" w:hAnsi="Tahoma" w:cs="Tahoma"/>
                <w:lang w:val="ru-RU"/>
              </w:rPr>
            </w:pPr>
          </w:p>
        </w:tc>
        <w:tc>
          <w:tcPr>
            <w:tcW w:w="192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lang w:val="ru-RU"/>
              </w:rPr>
            </w:pP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rPr>
                <w:rFonts w:ascii="Tahoma" w:hAnsi="Tahoma" w:cs="Tahoma"/>
                <w:lang w:val="ru-RU"/>
              </w:rPr>
            </w:pPr>
          </w:p>
          <w:p w:rsidR="001B1AED" w:rsidRPr="00A24027" w:rsidRDefault="001B1AED" w:rsidP="00EB5FAB">
            <w:pPr>
              <w:spacing w:before="20"/>
              <w:rPr>
                <w:rFonts w:ascii="Tahoma" w:hAnsi="Tahoma" w:cs="Tahoma"/>
                <w:lang w:val="ru-RU"/>
              </w:rPr>
            </w:pPr>
          </w:p>
        </w:tc>
      </w:tr>
      <w:tr w:rsidR="001B1AED" w:rsidRPr="00EC5E4C" w:rsidTr="00EB5FAB">
        <w:trPr>
          <w:trHeight w:hRule="exact" w:val="284"/>
        </w:trPr>
        <w:tc>
          <w:tcPr>
            <w:tcW w:w="1927"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lang w:val="ru-RU"/>
              </w:rPr>
            </w:pPr>
          </w:p>
        </w:tc>
        <w:tc>
          <w:tcPr>
            <w:tcW w:w="192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lang w:val="ru-RU"/>
              </w:rPr>
            </w:pPr>
          </w:p>
        </w:tc>
        <w:tc>
          <w:tcPr>
            <w:tcW w:w="192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lang w:val="ru-RU"/>
              </w:rPr>
            </w:pPr>
          </w:p>
        </w:tc>
        <w:tc>
          <w:tcPr>
            <w:tcW w:w="192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lang w:val="ru-RU"/>
              </w:rPr>
            </w:pP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rPr>
                <w:rFonts w:ascii="Tahoma" w:hAnsi="Tahoma" w:cs="Tahoma"/>
                <w:lang w:val="ru-RU"/>
              </w:rPr>
            </w:pPr>
          </w:p>
        </w:tc>
      </w:tr>
    </w:tbl>
    <w:p w:rsidR="001B1AED" w:rsidRPr="00A24027" w:rsidRDefault="00F91117" w:rsidP="001B1AED">
      <w:pPr>
        <w:ind w:left="142"/>
        <w:rPr>
          <w:rFonts w:ascii="Tahoma" w:hAnsi="Tahoma" w:cs="Tahoma"/>
          <w:b/>
          <w:lang w:val="ru-RU"/>
        </w:rPr>
      </w:pPr>
      <w:r w:rsidRPr="00F91117">
        <w:rPr>
          <w:rFonts w:ascii="Tahoma" w:hAnsi="Tahoma" w:cs="Tahoma"/>
        </w:rPr>
        <w:pict>
          <v:rect id="_x0000_s1029" style="position:absolute;left:0;text-align:left;margin-left:480.7pt;margin-top:6.35pt;width:18pt;height:14.7pt;z-index:251658240;mso-wrap-style:none;mso-position-horizontal-relative:text;mso-position-vertical-relative:text;v-text-anchor:middle" strokeweight=".26mm">
            <v:fill color2="black"/>
          </v:rect>
        </w:pict>
      </w:r>
    </w:p>
    <w:p w:rsidR="001B1AED" w:rsidRPr="00A24027" w:rsidRDefault="001B1AED" w:rsidP="001B1AED">
      <w:pPr>
        <w:rPr>
          <w:rFonts w:ascii="Tahoma" w:hAnsi="Tahoma" w:cs="Tahoma"/>
          <w:lang w:val="ru-RU"/>
        </w:rPr>
      </w:pPr>
      <w:r w:rsidRPr="00A24027">
        <w:rPr>
          <w:rFonts w:ascii="Tahoma" w:hAnsi="Tahoma" w:cs="Tahoma"/>
          <w:b/>
          <w:lang w:val="ru-RU"/>
        </w:rPr>
        <w:t xml:space="preserve">Дата и время доставки </w:t>
      </w:r>
      <w:r w:rsidRPr="00A24027">
        <w:rPr>
          <w:rFonts w:ascii="Tahoma" w:hAnsi="Tahoma" w:cs="Tahoma"/>
          <w:lang w:val="ru-RU"/>
        </w:rPr>
        <w:t xml:space="preserve">_________________________ </w:t>
      </w:r>
      <w:r w:rsidRPr="00A24027">
        <w:rPr>
          <w:rFonts w:ascii="Tahoma" w:hAnsi="Tahoma" w:cs="Tahoma"/>
          <w:b/>
          <w:lang w:val="ru-RU"/>
        </w:rPr>
        <w:t xml:space="preserve">Необходимо письменное подтверждение </w:t>
      </w:r>
      <w:r w:rsidRPr="00A24027">
        <w:rPr>
          <w:rFonts w:ascii="Tahoma" w:hAnsi="Tahoma" w:cs="Tahoma"/>
          <w:lang w:val="ru-RU"/>
        </w:rPr>
        <w:t xml:space="preserve"> </w:t>
      </w: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lang w:val="ru-RU"/>
        </w:rPr>
      </w:pPr>
    </w:p>
    <w:p w:rsidR="001B1AED" w:rsidRPr="00A24027" w:rsidRDefault="001B1AED" w:rsidP="001B1AED">
      <w:pPr>
        <w:rPr>
          <w:rFonts w:ascii="Tahoma" w:hAnsi="Tahoma" w:cs="Tahoma"/>
          <w:lang w:val="ru-RU"/>
        </w:rPr>
      </w:pPr>
    </w:p>
    <w:p w:rsidR="001B1AED" w:rsidRPr="00A24027" w:rsidRDefault="001B1AED" w:rsidP="001B1AED">
      <w:pPr>
        <w:rPr>
          <w:rFonts w:ascii="Tahoma" w:hAnsi="Tahoma" w:cs="Tahoma"/>
          <w:lang w:val="ru-RU"/>
        </w:rPr>
      </w:pPr>
    </w:p>
    <w:p w:rsidR="001B1AED" w:rsidRPr="00A24027" w:rsidRDefault="001B1AED" w:rsidP="001B1AED">
      <w:pPr>
        <w:rPr>
          <w:rFonts w:ascii="Tahoma" w:hAnsi="Tahoma" w:cs="Tahoma"/>
          <w:b/>
          <w:lang w:val="ru-RU"/>
        </w:rPr>
      </w:pPr>
      <w:r w:rsidRPr="00A24027">
        <w:rPr>
          <w:rFonts w:ascii="Tahoma" w:hAnsi="Tahoma" w:cs="Tahoma"/>
          <w:b/>
          <w:lang w:val="en-US"/>
        </w:rPr>
        <w:t>Email</w:t>
      </w:r>
      <w:r w:rsidRPr="00A24027">
        <w:rPr>
          <w:rFonts w:ascii="Tahoma" w:hAnsi="Tahoma" w:cs="Tahoma"/>
          <w:b/>
          <w:lang w:val="ru-RU"/>
        </w:rPr>
        <w:t xml:space="preserve"> для подтверждения выпущенного электронного билета: ____________________________________________</w:t>
      </w:r>
    </w:p>
    <w:p w:rsidR="001B1AED" w:rsidRPr="00A24027" w:rsidRDefault="001B1AED" w:rsidP="001B1AED">
      <w:pPr>
        <w:rPr>
          <w:rFonts w:ascii="Tahoma" w:hAnsi="Tahoma" w:cs="Tahoma"/>
          <w:b/>
          <w:lang w:val="ru-RU"/>
        </w:rPr>
      </w:pPr>
    </w:p>
    <w:p w:rsidR="001B1AED" w:rsidRPr="00A24027" w:rsidRDefault="00F91117" w:rsidP="001B1AED">
      <w:pPr>
        <w:rPr>
          <w:rFonts w:ascii="Tahoma" w:hAnsi="Tahoma" w:cs="Tahoma"/>
          <w:b/>
          <w:lang w:val="ru-RU"/>
        </w:rPr>
      </w:pPr>
      <w:r w:rsidRPr="00F91117">
        <w:rPr>
          <w:rFonts w:ascii="Tahoma" w:hAnsi="Tahoma" w:cs="Tahoma"/>
        </w:rPr>
        <w:pict>
          <v:rect id="_x0000_s1030" style="position:absolute;margin-left:104.15pt;margin-top:9.05pt;width:18pt;height:14.7pt;z-index:251659264;mso-wrap-style:none;v-text-anchor:middle" strokeweight=".26mm">
            <v:fill color2="black"/>
          </v:rect>
        </w:pict>
      </w:r>
      <w:r w:rsidRPr="00F91117">
        <w:rPr>
          <w:rFonts w:ascii="Tahoma" w:hAnsi="Tahoma" w:cs="Tahoma"/>
        </w:rPr>
        <w:pict>
          <v:rect id="_x0000_s1031" style="position:absolute;margin-left:176.15pt;margin-top:9.05pt;width:18pt;height:14.7pt;z-index:251660288;mso-wrap-style:none;v-text-anchor:middle" strokeweight=".26mm">
            <v:fill color2="black"/>
          </v:rect>
        </w:pict>
      </w:r>
      <w:r w:rsidR="001B1AED" w:rsidRPr="00A24027">
        <w:rPr>
          <w:rFonts w:ascii="Tahoma" w:hAnsi="Tahoma" w:cs="Tahoma"/>
          <w:b/>
          <w:lang w:val="ru-RU"/>
        </w:rPr>
        <w:t xml:space="preserve">       </w:t>
      </w:r>
    </w:p>
    <w:p w:rsidR="001B1AED" w:rsidRPr="00A24027" w:rsidRDefault="001B1AED" w:rsidP="001B1AED">
      <w:pPr>
        <w:rPr>
          <w:rFonts w:ascii="Tahoma" w:hAnsi="Tahoma" w:cs="Tahoma"/>
          <w:b/>
          <w:lang w:val="ru-RU"/>
        </w:rPr>
      </w:pPr>
      <w:r w:rsidRPr="00A24027">
        <w:rPr>
          <w:rFonts w:ascii="Tahoma" w:hAnsi="Tahoma" w:cs="Tahoma"/>
          <w:b/>
          <w:lang w:val="ru-RU"/>
        </w:rPr>
        <w:t>Форма оплаты:</w:t>
      </w:r>
      <w:r w:rsidRPr="00A24027">
        <w:rPr>
          <w:rFonts w:ascii="Tahoma" w:hAnsi="Tahoma" w:cs="Tahoma"/>
          <w:lang w:val="ru-RU"/>
        </w:rPr>
        <w:t xml:space="preserve"> налич.            безналич.              </w:t>
      </w:r>
      <w:r w:rsidRPr="00A24027">
        <w:rPr>
          <w:rFonts w:ascii="Tahoma" w:hAnsi="Tahoma" w:cs="Tahoma"/>
          <w:b/>
          <w:lang w:val="ru-RU"/>
        </w:rPr>
        <w:t xml:space="preserve">Организация для выставления счета: </w:t>
      </w:r>
      <w:r w:rsidRPr="00A24027">
        <w:rPr>
          <w:rFonts w:ascii="Tahoma" w:hAnsi="Tahoma" w:cs="Tahoma"/>
          <w:lang w:val="ru-RU"/>
        </w:rPr>
        <w:t>_____________________</w:t>
      </w:r>
      <w:r w:rsidRPr="00A24027">
        <w:rPr>
          <w:rFonts w:ascii="Tahoma" w:hAnsi="Tahoma" w:cs="Tahoma"/>
          <w:b/>
          <w:lang w:val="ru-RU"/>
        </w:rPr>
        <w:t xml:space="preserve">                                </w:t>
      </w:r>
    </w:p>
    <w:p w:rsidR="001B1AED" w:rsidRPr="00A24027" w:rsidRDefault="001B1AED" w:rsidP="001B1AED">
      <w:pPr>
        <w:rPr>
          <w:rFonts w:ascii="Tahoma" w:hAnsi="Tahoma" w:cs="Tahoma"/>
          <w:lang w:val="ru-RU"/>
        </w:rPr>
      </w:pPr>
    </w:p>
    <w:tbl>
      <w:tblPr>
        <w:tblW w:w="0" w:type="auto"/>
        <w:tblInd w:w="40" w:type="dxa"/>
        <w:tblLayout w:type="fixed"/>
        <w:tblCellMar>
          <w:left w:w="40" w:type="dxa"/>
          <w:right w:w="40" w:type="dxa"/>
        </w:tblCellMar>
        <w:tblLook w:val="0000"/>
      </w:tblPr>
      <w:tblGrid>
        <w:gridCol w:w="1161"/>
        <w:gridCol w:w="2903"/>
        <w:gridCol w:w="2904"/>
        <w:gridCol w:w="2619"/>
      </w:tblGrid>
      <w:tr w:rsidR="001B1AED" w:rsidRPr="00A24027" w:rsidTr="00EB5FAB">
        <w:trPr>
          <w:trHeight w:hRule="exact" w:val="433"/>
        </w:trPr>
        <w:tc>
          <w:tcPr>
            <w:tcW w:w="1161" w:type="dxa"/>
            <w:shd w:val="clear" w:color="auto" w:fill="auto"/>
            <w:vAlign w:val="center"/>
          </w:tcPr>
          <w:p w:rsidR="001B1AED" w:rsidRPr="00A24027" w:rsidRDefault="00340252" w:rsidP="00EB5FAB">
            <w:pPr>
              <w:snapToGrid w:val="0"/>
              <w:spacing w:before="40"/>
              <w:rPr>
                <w:rFonts w:ascii="Tahoma" w:hAnsi="Tahoma" w:cs="Tahoma"/>
                <w:b/>
              </w:rPr>
            </w:pPr>
            <w:r>
              <w:rPr>
                <w:rFonts w:ascii="Tahoma" w:hAnsi="Tahoma" w:cs="Tahoma"/>
                <w:b/>
              </w:rPr>
              <w:lastRenderedPageBreak/>
              <w:t>Клиент</w:t>
            </w:r>
            <w:r w:rsidR="001B1AED" w:rsidRPr="00A24027">
              <w:rPr>
                <w:rFonts w:ascii="Tahoma" w:hAnsi="Tahoma" w:cs="Tahoma"/>
                <w:b/>
              </w:rPr>
              <w:t>:</w:t>
            </w:r>
          </w:p>
        </w:tc>
        <w:tc>
          <w:tcPr>
            <w:tcW w:w="2903" w:type="dxa"/>
            <w:tcBorders>
              <w:top w:val="single" w:sz="4" w:space="0" w:color="000000"/>
              <w:left w:val="single" w:sz="4" w:space="0" w:color="000000"/>
              <w:bottom w:val="single" w:sz="4" w:space="0" w:color="000000"/>
            </w:tcBorders>
            <w:shd w:val="clear" w:color="auto" w:fill="auto"/>
            <w:vAlign w:val="center"/>
          </w:tcPr>
          <w:p w:rsidR="001B1AED" w:rsidRPr="00A24027" w:rsidRDefault="001B1AED" w:rsidP="00EB5FAB">
            <w:pPr>
              <w:snapToGrid w:val="0"/>
              <w:spacing w:before="40"/>
              <w:rPr>
                <w:rFonts w:ascii="Tahoma" w:hAnsi="Tahoma" w:cs="Tahoma"/>
                <w:b/>
              </w:rPr>
            </w:pPr>
            <w:r w:rsidRPr="00A24027">
              <w:rPr>
                <w:rFonts w:ascii="Tahoma" w:hAnsi="Tahoma" w:cs="Tahoma"/>
                <w:b/>
              </w:rPr>
              <w:t xml:space="preserve">Конт. тел. </w:t>
            </w:r>
          </w:p>
          <w:p w:rsidR="001B1AED" w:rsidRPr="00A24027" w:rsidRDefault="001B1AED" w:rsidP="00EB5FAB">
            <w:pPr>
              <w:spacing w:before="40"/>
              <w:rPr>
                <w:rFonts w:ascii="Tahoma" w:hAnsi="Tahoma" w:cs="Tahoma"/>
                <w:b/>
              </w:rPr>
            </w:pPr>
          </w:p>
          <w:p w:rsidR="001B1AED" w:rsidRPr="00A24027" w:rsidRDefault="001B1AED" w:rsidP="00EB5FAB">
            <w:pPr>
              <w:spacing w:before="40"/>
              <w:rPr>
                <w:rFonts w:ascii="Tahoma" w:hAnsi="Tahoma" w:cs="Tahoma"/>
                <w:b/>
              </w:rPr>
            </w:pPr>
          </w:p>
          <w:p w:rsidR="001B1AED" w:rsidRPr="00A24027" w:rsidRDefault="001B1AED" w:rsidP="00EB5FAB">
            <w:pPr>
              <w:spacing w:before="40"/>
              <w:rPr>
                <w:rFonts w:ascii="Tahoma" w:hAnsi="Tahoma" w:cs="Tahoma"/>
                <w:b/>
              </w:rPr>
            </w:pPr>
            <w:r w:rsidRPr="00A24027">
              <w:rPr>
                <w:rFonts w:ascii="Tahoma" w:hAnsi="Tahoma" w:cs="Tahoma"/>
                <w:b/>
              </w:rPr>
              <w:t xml:space="preserve">              Фамилия</w:t>
            </w:r>
          </w:p>
        </w:tc>
        <w:tc>
          <w:tcPr>
            <w:tcW w:w="2904" w:type="dxa"/>
            <w:tcBorders>
              <w:top w:val="single" w:sz="4" w:space="0" w:color="000000"/>
              <w:left w:val="single" w:sz="4" w:space="0" w:color="000000"/>
              <w:bottom w:val="single" w:sz="4" w:space="0" w:color="000000"/>
            </w:tcBorders>
            <w:shd w:val="clear" w:color="auto" w:fill="auto"/>
            <w:vAlign w:val="center"/>
          </w:tcPr>
          <w:p w:rsidR="001B1AED" w:rsidRPr="00A24027" w:rsidRDefault="001B1AED" w:rsidP="00EB5FAB">
            <w:pPr>
              <w:snapToGrid w:val="0"/>
              <w:spacing w:before="40"/>
              <w:rPr>
                <w:rFonts w:ascii="Tahoma" w:hAnsi="Tahoma" w:cs="Tahoma"/>
                <w:b/>
              </w:rPr>
            </w:pPr>
            <w:r w:rsidRPr="00A24027">
              <w:rPr>
                <w:rFonts w:ascii="Tahoma" w:hAnsi="Tahoma" w:cs="Tahoma"/>
                <w:b/>
              </w:rPr>
              <w:t>Фамилия</w:t>
            </w:r>
          </w:p>
        </w:tc>
        <w:tc>
          <w:tcPr>
            <w:tcW w:w="2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AED" w:rsidRPr="00A24027" w:rsidRDefault="001B1AED" w:rsidP="00EB5FAB">
            <w:pPr>
              <w:snapToGrid w:val="0"/>
              <w:spacing w:before="40"/>
              <w:rPr>
                <w:rFonts w:ascii="Tahoma" w:hAnsi="Tahoma" w:cs="Tahoma"/>
                <w:b/>
              </w:rPr>
            </w:pPr>
            <w:r w:rsidRPr="00A24027">
              <w:rPr>
                <w:rFonts w:ascii="Tahoma" w:hAnsi="Tahoma" w:cs="Tahoma"/>
                <w:b/>
              </w:rPr>
              <w:t>Подпись</w:t>
            </w:r>
          </w:p>
        </w:tc>
      </w:tr>
    </w:tbl>
    <w:p w:rsidR="001B1AED" w:rsidRPr="00A24027" w:rsidRDefault="001B1AED" w:rsidP="001B1AED">
      <w:pPr>
        <w:pBdr>
          <w:bottom w:val="single" w:sz="4" w:space="1" w:color="000000"/>
        </w:pBdr>
        <w:spacing w:after="200"/>
        <w:rPr>
          <w:rFonts w:ascii="Tahoma" w:hAnsi="Tahoma" w:cs="Tahoma"/>
        </w:rPr>
      </w:pPr>
    </w:p>
    <w:p w:rsidR="001B1AED" w:rsidRPr="00A24027" w:rsidRDefault="001B1AED" w:rsidP="001B1AED">
      <w:pPr>
        <w:spacing w:after="200"/>
        <w:rPr>
          <w:rFonts w:ascii="Tahoma" w:hAnsi="Tahoma" w:cs="Tahoma"/>
        </w:rPr>
      </w:pPr>
    </w:p>
    <w:tbl>
      <w:tblPr>
        <w:tblW w:w="0" w:type="auto"/>
        <w:tblInd w:w="108" w:type="dxa"/>
        <w:tblLayout w:type="fixed"/>
        <w:tblLook w:val="0000"/>
      </w:tblPr>
      <w:tblGrid>
        <w:gridCol w:w="3290"/>
        <w:gridCol w:w="3290"/>
        <w:gridCol w:w="3033"/>
      </w:tblGrid>
      <w:tr w:rsidR="001B1AED" w:rsidRPr="00A24027" w:rsidTr="00EB5FAB">
        <w:trPr>
          <w:cantSplit/>
        </w:trPr>
        <w:tc>
          <w:tcPr>
            <w:tcW w:w="329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40" w:after="40"/>
              <w:rPr>
                <w:rFonts w:ascii="Tahoma" w:hAnsi="Tahoma" w:cs="Tahoma"/>
              </w:rPr>
            </w:pPr>
            <w:r w:rsidRPr="00A24027">
              <w:rPr>
                <w:rFonts w:ascii="Tahoma" w:hAnsi="Tahoma" w:cs="Tahoma"/>
              </w:rPr>
              <w:t>Оператор</w:t>
            </w:r>
          </w:p>
        </w:tc>
        <w:tc>
          <w:tcPr>
            <w:tcW w:w="329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40" w:after="40"/>
              <w:rPr>
                <w:rFonts w:ascii="Tahoma" w:hAnsi="Tahoma" w:cs="Tahoma"/>
                <w:lang w:val="ru-RU"/>
              </w:rPr>
            </w:pPr>
            <w:r w:rsidRPr="00A24027">
              <w:rPr>
                <w:rFonts w:ascii="Tahoma" w:hAnsi="Tahoma" w:cs="Tahoma"/>
                <w:lang w:val="ru-RU"/>
              </w:rPr>
              <w:t>Дата и время выполнения заявки</w:t>
            </w:r>
          </w:p>
        </w:tc>
        <w:tc>
          <w:tcPr>
            <w:tcW w:w="3033"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40" w:after="40"/>
              <w:rPr>
                <w:rFonts w:ascii="Tahoma" w:hAnsi="Tahoma" w:cs="Tahoma"/>
              </w:rPr>
            </w:pPr>
            <w:r w:rsidRPr="00A24027">
              <w:rPr>
                <w:rFonts w:ascii="Tahoma" w:hAnsi="Tahoma" w:cs="Tahoma"/>
              </w:rPr>
              <w:t>№ выставленного счета</w:t>
            </w:r>
          </w:p>
        </w:tc>
      </w:tr>
      <w:tr w:rsidR="001B1AED" w:rsidRPr="00A24027" w:rsidTr="00EB5FAB">
        <w:trPr>
          <w:cantSplit/>
        </w:trPr>
        <w:tc>
          <w:tcPr>
            <w:tcW w:w="329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40" w:after="40"/>
              <w:rPr>
                <w:rFonts w:ascii="Tahoma" w:hAnsi="Tahoma" w:cs="Tahoma"/>
              </w:rPr>
            </w:pPr>
          </w:p>
        </w:tc>
        <w:tc>
          <w:tcPr>
            <w:tcW w:w="329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40" w:after="40"/>
              <w:rPr>
                <w:rFonts w:ascii="Tahoma" w:hAnsi="Tahoma" w:cs="Tahoma"/>
              </w:rPr>
            </w:pPr>
          </w:p>
        </w:tc>
        <w:tc>
          <w:tcPr>
            <w:tcW w:w="3033"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40" w:after="40"/>
              <w:rPr>
                <w:rFonts w:ascii="Tahoma" w:hAnsi="Tahoma" w:cs="Tahoma"/>
              </w:rPr>
            </w:pPr>
          </w:p>
        </w:tc>
      </w:tr>
    </w:tbl>
    <w:p w:rsidR="001B1AED" w:rsidRPr="00A24027" w:rsidRDefault="001B1AED" w:rsidP="001B1AED">
      <w:pPr>
        <w:rPr>
          <w:rFonts w:ascii="Tahoma" w:hAnsi="Tahoma" w:cs="Tahoma"/>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tbl>
      <w:tblPr>
        <w:tblW w:w="0" w:type="auto"/>
        <w:tblInd w:w="160" w:type="dxa"/>
        <w:tblLayout w:type="fixed"/>
        <w:tblLook w:val="0000"/>
      </w:tblPr>
      <w:tblGrid>
        <w:gridCol w:w="4567"/>
        <w:gridCol w:w="4980"/>
      </w:tblGrid>
      <w:tr w:rsidR="001E1725" w:rsidRPr="00A24027" w:rsidTr="00EB5FAB">
        <w:tc>
          <w:tcPr>
            <w:tcW w:w="4567" w:type="dxa"/>
            <w:tcBorders>
              <w:top w:val="single" w:sz="4" w:space="0" w:color="000000"/>
              <w:left w:val="single" w:sz="4" w:space="0" w:color="000000"/>
              <w:bottom w:val="single" w:sz="4" w:space="0" w:color="000000"/>
            </w:tcBorders>
            <w:shd w:val="clear" w:color="auto" w:fill="auto"/>
          </w:tcPr>
          <w:p w:rsidR="001E1725" w:rsidRPr="00A24027" w:rsidRDefault="001E1725" w:rsidP="00EB5FAB">
            <w:pPr>
              <w:pStyle w:val="a8"/>
              <w:keepNext/>
              <w:keepLines/>
              <w:suppressLineNumbers/>
              <w:snapToGrid w:val="0"/>
              <w:jc w:val="both"/>
              <w:rPr>
                <w:rFonts w:ascii="Tahoma" w:hAnsi="Tahoma" w:cs="Tahoma"/>
                <w:sz w:val="20"/>
                <w:szCs w:val="20"/>
              </w:rPr>
            </w:pPr>
            <w:r w:rsidRPr="00A24027">
              <w:rPr>
                <w:rFonts w:ascii="Tahoma" w:hAnsi="Tahoma" w:cs="Tahoma"/>
                <w:b/>
                <w:sz w:val="20"/>
                <w:szCs w:val="20"/>
              </w:rPr>
              <w:t>«АГЕНТ»</w:t>
            </w:r>
          </w:p>
        </w:tc>
        <w:tc>
          <w:tcPr>
            <w:tcW w:w="4980" w:type="dxa"/>
            <w:tcBorders>
              <w:top w:val="single" w:sz="4" w:space="0" w:color="000000"/>
              <w:left w:val="single" w:sz="4" w:space="0" w:color="000000"/>
              <w:bottom w:val="single" w:sz="4" w:space="0" w:color="000000"/>
              <w:right w:val="single" w:sz="4" w:space="0" w:color="000000"/>
            </w:tcBorders>
            <w:shd w:val="clear" w:color="auto" w:fill="auto"/>
          </w:tcPr>
          <w:p w:rsidR="001E1725" w:rsidRPr="00A24027" w:rsidRDefault="001E1725" w:rsidP="00EB5FAB">
            <w:pPr>
              <w:pStyle w:val="a8"/>
              <w:keepNext/>
              <w:keepLines/>
              <w:suppressLineNumbers/>
              <w:snapToGrid w:val="0"/>
              <w:jc w:val="both"/>
              <w:rPr>
                <w:rFonts w:ascii="Tahoma" w:hAnsi="Tahoma" w:cs="Tahoma"/>
                <w:b/>
                <w:sz w:val="20"/>
                <w:szCs w:val="20"/>
              </w:rPr>
            </w:pPr>
            <w:r w:rsidRPr="00A24027">
              <w:rPr>
                <w:rFonts w:ascii="Tahoma" w:hAnsi="Tahoma" w:cs="Tahoma"/>
                <w:b/>
                <w:sz w:val="20"/>
                <w:szCs w:val="20"/>
              </w:rPr>
              <w:t>«КЛИЕНТ»</w:t>
            </w:r>
          </w:p>
          <w:p w:rsidR="001E1725" w:rsidRPr="00A24027" w:rsidRDefault="001E1725" w:rsidP="00EB5FAB">
            <w:pPr>
              <w:pStyle w:val="a8"/>
              <w:keepNext/>
              <w:keepLines/>
              <w:suppressLineNumbers/>
              <w:jc w:val="both"/>
              <w:rPr>
                <w:rFonts w:ascii="Tahoma" w:hAnsi="Tahoma" w:cs="Tahoma"/>
                <w:b/>
                <w:sz w:val="20"/>
                <w:szCs w:val="20"/>
              </w:rPr>
            </w:pPr>
          </w:p>
          <w:p w:rsidR="001E1725" w:rsidRDefault="001E1725" w:rsidP="00EB5FAB">
            <w:pPr>
              <w:pStyle w:val="a8"/>
              <w:keepNext/>
              <w:keepLines/>
              <w:suppressLineNumbers/>
              <w:jc w:val="both"/>
              <w:rPr>
                <w:rFonts w:ascii="Tahoma" w:hAnsi="Tahoma" w:cs="Tahoma"/>
                <w:sz w:val="20"/>
                <w:szCs w:val="20"/>
              </w:rPr>
            </w:pPr>
          </w:p>
          <w:p w:rsidR="00581389" w:rsidRDefault="00581389" w:rsidP="00EB5FAB">
            <w:pPr>
              <w:pStyle w:val="a8"/>
              <w:keepNext/>
              <w:keepLines/>
              <w:suppressLineNumbers/>
              <w:jc w:val="both"/>
              <w:rPr>
                <w:rFonts w:ascii="Tahoma" w:hAnsi="Tahoma" w:cs="Tahoma"/>
                <w:sz w:val="20"/>
                <w:szCs w:val="20"/>
              </w:rPr>
            </w:pPr>
          </w:p>
          <w:p w:rsidR="00581389" w:rsidRDefault="00581389" w:rsidP="00EB5FAB">
            <w:pPr>
              <w:pStyle w:val="a8"/>
              <w:keepNext/>
              <w:keepLines/>
              <w:suppressLineNumbers/>
              <w:jc w:val="both"/>
              <w:rPr>
                <w:rFonts w:ascii="Tahoma" w:hAnsi="Tahoma" w:cs="Tahoma"/>
                <w:sz w:val="20"/>
                <w:szCs w:val="20"/>
              </w:rPr>
            </w:pPr>
          </w:p>
          <w:p w:rsidR="00581389" w:rsidRDefault="00581389" w:rsidP="00EB5FAB">
            <w:pPr>
              <w:pStyle w:val="a8"/>
              <w:keepNext/>
              <w:keepLines/>
              <w:suppressLineNumbers/>
              <w:jc w:val="both"/>
              <w:rPr>
                <w:rFonts w:ascii="Tahoma" w:hAnsi="Tahoma" w:cs="Tahoma"/>
                <w:sz w:val="20"/>
                <w:szCs w:val="20"/>
              </w:rPr>
            </w:pPr>
          </w:p>
          <w:p w:rsidR="00581389" w:rsidRDefault="00581389" w:rsidP="00EB5FAB">
            <w:pPr>
              <w:pStyle w:val="a8"/>
              <w:keepNext/>
              <w:keepLines/>
              <w:suppressLineNumbers/>
              <w:jc w:val="both"/>
              <w:rPr>
                <w:rFonts w:ascii="Tahoma" w:hAnsi="Tahoma" w:cs="Tahoma"/>
                <w:sz w:val="20"/>
                <w:szCs w:val="20"/>
              </w:rPr>
            </w:pPr>
          </w:p>
          <w:p w:rsidR="00581389" w:rsidRDefault="00581389" w:rsidP="00EB5FAB">
            <w:pPr>
              <w:pStyle w:val="a8"/>
              <w:keepNext/>
              <w:keepLines/>
              <w:suppressLineNumbers/>
              <w:jc w:val="both"/>
              <w:rPr>
                <w:rFonts w:ascii="Tahoma" w:hAnsi="Tahoma" w:cs="Tahoma"/>
                <w:sz w:val="20"/>
                <w:szCs w:val="20"/>
              </w:rPr>
            </w:pPr>
          </w:p>
          <w:p w:rsidR="00581389" w:rsidRDefault="00581389" w:rsidP="00EB5FAB">
            <w:pPr>
              <w:pStyle w:val="a8"/>
              <w:keepNext/>
              <w:keepLines/>
              <w:suppressLineNumbers/>
              <w:jc w:val="both"/>
              <w:rPr>
                <w:rFonts w:ascii="Tahoma" w:hAnsi="Tahoma" w:cs="Tahoma"/>
                <w:sz w:val="20"/>
                <w:szCs w:val="20"/>
              </w:rPr>
            </w:pPr>
          </w:p>
          <w:p w:rsidR="00581389" w:rsidRDefault="00581389" w:rsidP="00EB5FAB">
            <w:pPr>
              <w:pStyle w:val="a8"/>
              <w:keepNext/>
              <w:keepLines/>
              <w:suppressLineNumbers/>
              <w:jc w:val="both"/>
              <w:rPr>
                <w:rFonts w:ascii="Tahoma" w:hAnsi="Tahoma" w:cs="Tahoma"/>
                <w:sz w:val="20"/>
                <w:szCs w:val="20"/>
              </w:rPr>
            </w:pPr>
          </w:p>
          <w:p w:rsidR="00581389" w:rsidRDefault="00581389" w:rsidP="00EB5FAB">
            <w:pPr>
              <w:pStyle w:val="a8"/>
              <w:keepNext/>
              <w:keepLines/>
              <w:suppressLineNumbers/>
              <w:jc w:val="both"/>
              <w:rPr>
                <w:rFonts w:ascii="Tahoma" w:hAnsi="Tahoma" w:cs="Tahoma"/>
                <w:sz w:val="20"/>
                <w:szCs w:val="20"/>
              </w:rPr>
            </w:pPr>
          </w:p>
          <w:p w:rsidR="00581389" w:rsidRDefault="00581389" w:rsidP="00EB5FAB">
            <w:pPr>
              <w:pStyle w:val="a8"/>
              <w:keepNext/>
              <w:keepLines/>
              <w:suppressLineNumbers/>
              <w:jc w:val="both"/>
              <w:rPr>
                <w:rFonts w:ascii="Tahoma" w:hAnsi="Tahoma" w:cs="Tahoma"/>
                <w:sz w:val="20"/>
                <w:szCs w:val="20"/>
              </w:rPr>
            </w:pPr>
          </w:p>
          <w:p w:rsidR="00581389" w:rsidRDefault="00581389" w:rsidP="00EB5FAB">
            <w:pPr>
              <w:pStyle w:val="a8"/>
              <w:keepNext/>
              <w:keepLines/>
              <w:suppressLineNumbers/>
              <w:jc w:val="both"/>
              <w:rPr>
                <w:rFonts w:ascii="Tahoma" w:hAnsi="Tahoma" w:cs="Tahoma"/>
                <w:sz w:val="20"/>
                <w:szCs w:val="20"/>
              </w:rPr>
            </w:pPr>
          </w:p>
          <w:p w:rsidR="00581389" w:rsidRDefault="00581389" w:rsidP="00EB5FAB">
            <w:pPr>
              <w:pStyle w:val="a8"/>
              <w:keepNext/>
              <w:keepLines/>
              <w:suppressLineNumbers/>
              <w:jc w:val="both"/>
              <w:rPr>
                <w:rFonts w:ascii="Tahoma" w:hAnsi="Tahoma" w:cs="Tahoma"/>
                <w:sz w:val="20"/>
                <w:szCs w:val="20"/>
              </w:rPr>
            </w:pPr>
          </w:p>
          <w:p w:rsidR="00581389" w:rsidRDefault="00581389" w:rsidP="00EB5FAB">
            <w:pPr>
              <w:pStyle w:val="a8"/>
              <w:keepNext/>
              <w:keepLines/>
              <w:suppressLineNumbers/>
              <w:jc w:val="both"/>
              <w:rPr>
                <w:rFonts w:ascii="Tahoma" w:hAnsi="Tahoma" w:cs="Tahoma"/>
                <w:sz w:val="20"/>
                <w:szCs w:val="20"/>
              </w:rPr>
            </w:pPr>
          </w:p>
          <w:p w:rsidR="00581389" w:rsidRPr="00A24027" w:rsidRDefault="00581389" w:rsidP="00EB5FAB">
            <w:pPr>
              <w:pStyle w:val="a8"/>
              <w:keepNext/>
              <w:keepLines/>
              <w:suppressLineNumbers/>
              <w:jc w:val="both"/>
              <w:rPr>
                <w:rFonts w:ascii="Tahoma" w:hAnsi="Tahoma" w:cs="Tahoma"/>
                <w:sz w:val="20"/>
                <w:szCs w:val="20"/>
              </w:rPr>
            </w:pPr>
          </w:p>
          <w:p w:rsidR="001E1725" w:rsidRPr="00A24027" w:rsidRDefault="001E1725" w:rsidP="00EB5FAB">
            <w:pPr>
              <w:pStyle w:val="a8"/>
              <w:suppressLineNumbers/>
              <w:jc w:val="both"/>
              <w:rPr>
                <w:rFonts w:ascii="Tahoma" w:hAnsi="Tahoma" w:cs="Tahoma"/>
                <w:b/>
                <w:bCs/>
                <w:sz w:val="20"/>
                <w:szCs w:val="20"/>
              </w:rPr>
            </w:pPr>
            <w:r w:rsidRPr="00A24027">
              <w:rPr>
                <w:rFonts w:ascii="Tahoma" w:hAnsi="Tahoma" w:cs="Tahoma"/>
                <w:sz w:val="20"/>
                <w:szCs w:val="20"/>
              </w:rPr>
              <w:t>__________________________</w:t>
            </w:r>
          </w:p>
          <w:p w:rsidR="001E1725" w:rsidRPr="00A24027" w:rsidRDefault="001E1725" w:rsidP="00EB5FAB">
            <w:pPr>
              <w:pStyle w:val="a8"/>
              <w:keepNext/>
              <w:keepLines/>
              <w:suppressLineNumbers/>
              <w:snapToGrid w:val="0"/>
              <w:jc w:val="both"/>
              <w:rPr>
                <w:rFonts w:ascii="Tahoma" w:hAnsi="Tahoma" w:cs="Tahoma"/>
                <w:b/>
                <w:sz w:val="20"/>
                <w:szCs w:val="20"/>
              </w:rPr>
            </w:pPr>
            <w:r w:rsidRPr="00A24027">
              <w:rPr>
                <w:rFonts w:ascii="Tahoma" w:hAnsi="Tahoma" w:cs="Tahoma"/>
                <w:b/>
                <w:sz w:val="20"/>
                <w:szCs w:val="20"/>
              </w:rPr>
              <w:t xml:space="preserve"> </w:t>
            </w:r>
          </w:p>
        </w:tc>
      </w:tr>
    </w:tbl>
    <w:p w:rsidR="001B1AED" w:rsidRPr="00A24027" w:rsidRDefault="001B1AED" w:rsidP="001B1AED">
      <w:pPr>
        <w:rPr>
          <w:rFonts w:ascii="Tahoma" w:hAnsi="Tahoma" w:cs="Tahoma"/>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p w:rsidR="001D1A21" w:rsidRPr="00A24027" w:rsidRDefault="001D1A21" w:rsidP="001B1AED">
      <w:pPr>
        <w:rPr>
          <w:rFonts w:ascii="Tahoma" w:hAnsi="Tahoma" w:cs="Tahoma"/>
          <w:b/>
          <w:lang w:val="ru-RU"/>
        </w:rPr>
      </w:pPr>
    </w:p>
    <w:p w:rsidR="001D1A21" w:rsidRPr="00A24027" w:rsidRDefault="001D1A21" w:rsidP="001B1AED">
      <w:pPr>
        <w:rPr>
          <w:rFonts w:ascii="Tahoma" w:hAnsi="Tahoma" w:cs="Tahoma"/>
          <w:b/>
          <w:lang w:val="ru-RU"/>
        </w:rPr>
      </w:pPr>
    </w:p>
    <w:p w:rsidR="001D1A21" w:rsidRPr="00A24027" w:rsidRDefault="001D1A21" w:rsidP="001B1AED">
      <w:pPr>
        <w:rPr>
          <w:rFonts w:ascii="Tahoma" w:hAnsi="Tahoma" w:cs="Tahoma"/>
          <w:b/>
          <w:lang w:val="ru-RU"/>
        </w:rPr>
      </w:pPr>
    </w:p>
    <w:p w:rsidR="001D1A21" w:rsidRPr="00A24027" w:rsidRDefault="001D1A21" w:rsidP="001B1AED">
      <w:pPr>
        <w:rPr>
          <w:rFonts w:ascii="Tahoma" w:hAnsi="Tahoma" w:cs="Tahoma"/>
          <w:b/>
          <w:lang w:val="ru-RU"/>
        </w:rPr>
      </w:pPr>
    </w:p>
    <w:p w:rsidR="001D1A21" w:rsidRPr="00A24027" w:rsidRDefault="001D1A21" w:rsidP="001B1AED">
      <w:pPr>
        <w:rPr>
          <w:rFonts w:ascii="Tahoma" w:hAnsi="Tahoma" w:cs="Tahoma"/>
          <w:b/>
          <w:lang w:val="ru-RU"/>
        </w:rPr>
      </w:pPr>
    </w:p>
    <w:p w:rsidR="001D1A21" w:rsidRPr="00A24027" w:rsidRDefault="001D1A21" w:rsidP="001B1AED">
      <w:pPr>
        <w:rPr>
          <w:rFonts w:ascii="Tahoma" w:hAnsi="Tahoma" w:cs="Tahoma"/>
          <w:b/>
          <w:lang w:val="ru-RU"/>
        </w:rPr>
      </w:pPr>
    </w:p>
    <w:p w:rsidR="001D1A21" w:rsidRPr="00A24027" w:rsidRDefault="001D1A21" w:rsidP="001B1AED">
      <w:pPr>
        <w:rPr>
          <w:rFonts w:ascii="Tahoma" w:hAnsi="Tahoma" w:cs="Tahoma"/>
          <w:b/>
          <w:lang w:val="ru-RU"/>
        </w:rPr>
      </w:pPr>
    </w:p>
    <w:p w:rsidR="001D1A21" w:rsidRPr="00A24027" w:rsidRDefault="001D1A21" w:rsidP="001B1AED">
      <w:pPr>
        <w:rPr>
          <w:rFonts w:ascii="Tahoma" w:hAnsi="Tahoma" w:cs="Tahoma"/>
          <w:b/>
          <w:lang w:val="ru-RU"/>
        </w:rPr>
      </w:pPr>
    </w:p>
    <w:p w:rsidR="001D1A21" w:rsidRPr="00A24027" w:rsidRDefault="001D1A21" w:rsidP="001B1AED">
      <w:pPr>
        <w:rPr>
          <w:rFonts w:ascii="Tahoma" w:hAnsi="Tahoma" w:cs="Tahoma"/>
          <w:b/>
          <w:lang w:val="ru-RU"/>
        </w:rPr>
      </w:pPr>
    </w:p>
    <w:p w:rsidR="001D1A21" w:rsidRPr="00A24027" w:rsidRDefault="001D1A21" w:rsidP="001B1AED">
      <w:pPr>
        <w:rPr>
          <w:rFonts w:ascii="Tahoma" w:hAnsi="Tahoma" w:cs="Tahoma"/>
          <w:b/>
          <w:lang w:val="ru-RU"/>
        </w:rPr>
      </w:pPr>
    </w:p>
    <w:p w:rsidR="001D1A21" w:rsidRPr="00A24027" w:rsidRDefault="001D1A21" w:rsidP="001B1AED">
      <w:pPr>
        <w:rPr>
          <w:rFonts w:ascii="Tahoma" w:hAnsi="Tahoma" w:cs="Tahoma"/>
          <w:b/>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p w:rsidR="001B1AED" w:rsidRPr="00A24027" w:rsidRDefault="001B1AED" w:rsidP="001B1AED">
      <w:pPr>
        <w:tabs>
          <w:tab w:val="left" w:pos="5600"/>
          <w:tab w:val="left" w:pos="6940"/>
        </w:tabs>
        <w:jc w:val="right"/>
        <w:rPr>
          <w:rFonts w:ascii="Tahoma" w:hAnsi="Tahoma" w:cs="Tahoma"/>
          <w:b/>
          <w:color w:val="000000"/>
          <w:lang w:val="ru-RU"/>
        </w:rPr>
      </w:pPr>
      <w:r w:rsidRPr="00A24027">
        <w:rPr>
          <w:rFonts w:ascii="Tahoma" w:hAnsi="Tahoma" w:cs="Tahoma"/>
          <w:b/>
          <w:color w:val="000000"/>
          <w:lang w:val="ru-RU"/>
        </w:rPr>
        <w:t>Приложение № 3 к договору об оказании услуг</w:t>
      </w:r>
    </w:p>
    <w:p w:rsidR="001B1AED" w:rsidRPr="00A24027" w:rsidRDefault="001B1AED" w:rsidP="001B1AED">
      <w:pPr>
        <w:tabs>
          <w:tab w:val="left" w:pos="5600"/>
          <w:tab w:val="left" w:pos="6940"/>
        </w:tabs>
        <w:jc w:val="right"/>
        <w:rPr>
          <w:rFonts w:ascii="Tahoma" w:hAnsi="Tahoma" w:cs="Tahoma"/>
          <w:color w:val="000000"/>
          <w:lang w:val="ru-RU"/>
        </w:rPr>
      </w:pPr>
      <w:r w:rsidRPr="00A24027">
        <w:rPr>
          <w:rFonts w:ascii="Tahoma" w:hAnsi="Tahoma" w:cs="Tahoma"/>
          <w:b/>
          <w:color w:val="000000"/>
          <w:lang w:val="ru-RU"/>
        </w:rPr>
        <w:t>№____________ от___________________</w:t>
      </w:r>
      <w:r w:rsidRPr="00A24027">
        <w:rPr>
          <w:rFonts w:ascii="Tahoma" w:hAnsi="Tahoma" w:cs="Tahoma"/>
          <w:color w:val="000000"/>
          <w:lang w:val="ru-RU"/>
        </w:rPr>
        <w:t xml:space="preserve"> </w:t>
      </w:r>
    </w:p>
    <w:p w:rsidR="001B1AED" w:rsidRPr="00A24027" w:rsidRDefault="001B1AED" w:rsidP="001B1AED">
      <w:pPr>
        <w:jc w:val="center"/>
        <w:rPr>
          <w:rFonts w:ascii="Tahoma" w:hAnsi="Tahoma" w:cs="Tahoma"/>
          <w:b/>
          <w:lang w:val="ru-RU"/>
        </w:rPr>
      </w:pPr>
    </w:p>
    <w:p w:rsidR="001B1AED" w:rsidRPr="00A24027" w:rsidRDefault="001B1AED" w:rsidP="001B1AED">
      <w:pPr>
        <w:rPr>
          <w:rFonts w:ascii="Tahoma" w:hAnsi="Tahoma" w:cs="Tahoma"/>
          <w:lang w:val="ru-RU"/>
        </w:rPr>
      </w:pPr>
      <w:r w:rsidRPr="00A24027">
        <w:rPr>
          <w:rFonts w:ascii="Tahoma" w:hAnsi="Tahoma" w:cs="Tahoma"/>
          <w:b/>
          <w:lang w:val="ru-RU"/>
        </w:rPr>
        <w:lastRenderedPageBreak/>
        <w:t xml:space="preserve">АННУЛЯЦИЯ ЗАКАЗА  </w:t>
      </w:r>
      <w:r w:rsidRPr="00A24027">
        <w:rPr>
          <w:rFonts w:ascii="Tahoma" w:hAnsi="Tahoma" w:cs="Tahoma"/>
          <w:lang w:val="ru-RU"/>
        </w:rPr>
        <w:t xml:space="preserve">от (наименование </w:t>
      </w:r>
      <w:r w:rsidR="001C220A" w:rsidRPr="00A24027">
        <w:rPr>
          <w:rFonts w:ascii="Tahoma" w:hAnsi="Tahoma" w:cs="Tahoma"/>
          <w:lang w:val="ru-RU"/>
        </w:rPr>
        <w:t>о</w:t>
      </w:r>
      <w:r w:rsidRPr="00A24027">
        <w:rPr>
          <w:rFonts w:ascii="Tahoma" w:hAnsi="Tahoma" w:cs="Tahoma"/>
          <w:lang w:val="ru-RU"/>
        </w:rPr>
        <w:t>рганизации)______________</w:t>
      </w:r>
      <w:r w:rsidR="001C220A" w:rsidRPr="00A24027">
        <w:rPr>
          <w:rFonts w:ascii="Tahoma" w:hAnsi="Tahoma" w:cs="Tahoma"/>
          <w:lang w:val="ru-RU"/>
        </w:rPr>
        <w:t>_______________________________</w:t>
      </w:r>
    </w:p>
    <w:p w:rsidR="001B1AED" w:rsidRPr="00A24027" w:rsidRDefault="001B1AED" w:rsidP="001B1AED">
      <w:pPr>
        <w:pStyle w:val="a8"/>
        <w:tabs>
          <w:tab w:val="clear" w:pos="4677"/>
          <w:tab w:val="clear" w:pos="9355"/>
        </w:tabs>
        <w:rPr>
          <w:rFonts w:ascii="Tahoma" w:hAnsi="Tahoma" w:cs="Tahoma"/>
          <w:sz w:val="20"/>
          <w:szCs w:val="20"/>
        </w:rPr>
      </w:pPr>
    </w:p>
    <w:p w:rsidR="001B1AED" w:rsidRPr="00A24027" w:rsidRDefault="001B1AED" w:rsidP="001B1AED">
      <w:pPr>
        <w:rPr>
          <w:rFonts w:ascii="Tahoma" w:hAnsi="Tahoma" w:cs="Tahoma"/>
          <w:lang w:val="ru-RU"/>
        </w:rPr>
      </w:pPr>
      <w:r w:rsidRPr="00A24027">
        <w:rPr>
          <w:rFonts w:ascii="Tahoma" w:hAnsi="Tahoma" w:cs="Tahoma"/>
          <w:lang w:val="ru-RU"/>
        </w:rPr>
        <w:t>Просим аннулировать заказ от «_____ » ______________200___г</w:t>
      </w:r>
      <w:r w:rsidRPr="00A24027">
        <w:rPr>
          <w:rFonts w:ascii="Tahoma" w:hAnsi="Tahoma" w:cs="Tahoma"/>
          <w:lang w:val="ru-RU"/>
        </w:rPr>
        <w:tab/>
        <w:t xml:space="preserve">на следующие услуги:              </w:t>
      </w:r>
    </w:p>
    <w:p w:rsidR="001B1AED" w:rsidRPr="00A24027" w:rsidRDefault="001B1AED" w:rsidP="001B1AED">
      <w:pPr>
        <w:jc w:val="center"/>
        <w:rPr>
          <w:rFonts w:ascii="Tahoma" w:hAnsi="Tahoma" w:cs="Tahoma"/>
          <w:b/>
          <w:lang w:val="ru-RU"/>
        </w:rPr>
      </w:pPr>
    </w:p>
    <w:p w:rsidR="001B1AED" w:rsidRPr="00A24027" w:rsidRDefault="001B1AED" w:rsidP="001B1AED">
      <w:pPr>
        <w:numPr>
          <w:ilvl w:val="0"/>
          <w:numId w:val="3"/>
        </w:numPr>
        <w:jc w:val="center"/>
        <w:rPr>
          <w:rFonts w:ascii="Tahoma" w:hAnsi="Tahoma" w:cs="Tahoma"/>
          <w:b/>
        </w:rPr>
      </w:pPr>
      <w:r w:rsidRPr="00A24027">
        <w:rPr>
          <w:rFonts w:ascii="Tahoma" w:hAnsi="Tahoma" w:cs="Tahoma"/>
          <w:b/>
        </w:rPr>
        <w:t>Билеты.</w:t>
      </w:r>
    </w:p>
    <w:tbl>
      <w:tblPr>
        <w:tblW w:w="0" w:type="auto"/>
        <w:tblInd w:w="40" w:type="dxa"/>
        <w:tblLayout w:type="fixed"/>
        <w:tblCellMar>
          <w:left w:w="40" w:type="dxa"/>
          <w:right w:w="40" w:type="dxa"/>
        </w:tblCellMar>
        <w:tblLook w:val="0000"/>
      </w:tblPr>
      <w:tblGrid>
        <w:gridCol w:w="2410"/>
        <w:gridCol w:w="1276"/>
        <w:gridCol w:w="2835"/>
        <w:gridCol w:w="3079"/>
      </w:tblGrid>
      <w:tr w:rsidR="001B1AED" w:rsidRPr="00A24027" w:rsidTr="00EB5FAB">
        <w:trPr>
          <w:trHeight w:hRule="exact" w:val="545"/>
        </w:trPr>
        <w:tc>
          <w:tcPr>
            <w:tcW w:w="241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r w:rsidRPr="00A24027">
              <w:rPr>
                <w:rFonts w:ascii="Tahoma" w:hAnsi="Tahoma" w:cs="Tahoma"/>
              </w:rPr>
              <w:t>Ф.И.О.</w:t>
            </w:r>
          </w:p>
          <w:p w:rsidR="001B1AED" w:rsidRPr="00A24027" w:rsidRDefault="001B1AED" w:rsidP="00EB5FAB">
            <w:pPr>
              <w:spacing w:before="20"/>
              <w:jc w:val="center"/>
              <w:rPr>
                <w:rFonts w:ascii="Tahoma" w:hAnsi="Tahoma" w:cs="Tahoma"/>
              </w:rPr>
            </w:pPr>
          </w:p>
        </w:tc>
        <w:tc>
          <w:tcPr>
            <w:tcW w:w="1276"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r w:rsidRPr="00A24027">
              <w:rPr>
                <w:rFonts w:ascii="Tahoma" w:hAnsi="Tahoma" w:cs="Tahoma"/>
              </w:rPr>
              <w:t>Дата</w:t>
            </w:r>
          </w:p>
          <w:p w:rsidR="001B1AED" w:rsidRPr="00A24027" w:rsidRDefault="001B1AED" w:rsidP="00EB5FAB">
            <w:pPr>
              <w:spacing w:before="20"/>
              <w:jc w:val="center"/>
              <w:rPr>
                <w:rFonts w:ascii="Tahoma" w:hAnsi="Tahoma" w:cs="Tahoma"/>
              </w:rPr>
            </w:pPr>
          </w:p>
        </w:tc>
        <w:tc>
          <w:tcPr>
            <w:tcW w:w="5914" w:type="dxa"/>
            <w:gridSpan w:val="2"/>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r w:rsidRPr="00A24027">
              <w:rPr>
                <w:rFonts w:ascii="Tahoma" w:hAnsi="Tahoma" w:cs="Tahoma"/>
              </w:rPr>
              <w:t>Маршрут (из/в)</w:t>
            </w:r>
          </w:p>
          <w:p w:rsidR="001B1AED" w:rsidRPr="00A24027" w:rsidRDefault="001B1AED" w:rsidP="00EB5FAB">
            <w:pPr>
              <w:spacing w:before="20"/>
              <w:jc w:val="center"/>
              <w:rPr>
                <w:rFonts w:ascii="Tahoma" w:hAnsi="Tahoma" w:cs="Tahoma"/>
              </w:rPr>
            </w:pPr>
          </w:p>
          <w:p w:rsidR="001B1AED" w:rsidRPr="00A24027" w:rsidRDefault="001B1AED" w:rsidP="00EB5FAB">
            <w:pPr>
              <w:spacing w:before="20"/>
              <w:jc w:val="center"/>
              <w:rPr>
                <w:rFonts w:ascii="Tahoma" w:hAnsi="Tahoma" w:cs="Tahoma"/>
              </w:rPr>
            </w:pPr>
          </w:p>
          <w:p w:rsidR="001B1AED" w:rsidRPr="00A24027" w:rsidRDefault="001B1AED" w:rsidP="00EB5FAB">
            <w:pPr>
              <w:spacing w:before="20"/>
              <w:jc w:val="center"/>
              <w:rPr>
                <w:rFonts w:ascii="Tahoma" w:hAnsi="Tahoma" w:cs="Tahoma"/>
              </w:rPr>
            </w:pPr>
          </w:p>
        </w:tc>
      </w:tr>
      <w:tr w:rsidR="001B1AED" w:rsidRPr="00A24027" w:rsidTr="00EB5FAB">
        <w:trPr>
          <w:trHeight w:hRule="exact" w:val="280"/>
        </w:trPr>
        <w:tc>
          <w:tcPr>
            <w:tcW w:w="241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p>
          <w:p w:rsidR="001B1AED" w:rsidRPr="00A24027" w:rsidRDefault="001B1AED" w:rsidP="00EB5FAB">
            <w:pPr>
              <w:spacing w:before="20"/>
              <w:jc w:val="center"/>
              <w:rPr>
                <w:rFonts w:ascii="Tahoma" w:hAnsi="Tahoma" w:cs="Tahoma"/>
              </w:rPr>
            </w:pPr>
          </w:p>
        </w:tc>
        <w:tc>
          <w:tcPr>
            <w:tcW w:w="1276"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p>
          <w:p w:rsidR="001B1AED" w:rsidRPr="00A24027" w:rsidRDefault="001B1AED" w:rsidP="00EB5FAB">
            <w:pPr>
              <w:spacing w:before="20"/>
              <w:jc w:val="center"/>
              <w:rPr>
                <w:rFonts w:ascii="Tahoma" w:hAnsi="Tahoma" w:cs="Tahoma"/>
              </w:rPr>
            </w:pPr>
          </w:p>
        </w:tc>
        <w:tc>
          <w:tcPr>
            <w:tcW w:w="2835"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p>
        </w:tc>
        <w:tc>
          <w:tcPr>
            <w:tcW w:w="3079"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p>
        </w:tc>
      </w:tr>
      <w:tr w:rsidR="001B1AED" w:rsidRPr="00A24027" w:rsidTr="00EB5FAB">
        <w:trPr>
          <w:trHeight w:hRule="exact" w:val="280"/>
        </w:trPr>
        <w:tc>
          <w:tcPr>
            <w:tcW w:w="241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p w:rsidR="001B1AED" w:rsidRPr="00A24027" w:rsidRDefault="001B1AED" w:rsidP="00EB5FAB">
            <w:pPr>
              <w:spacing w:before="20"/>
              <w:rPr>
                <w:rFonts w:ascii="Tahoma" w:hAnsi="Tahoma" w:cs="Tahoma"/>
              </w:rPr>
            </w:pPr>
          </w:p>
        </w:tc>
        <w:tc>
          <w:tcPr>
            <w:tcW w:w="1276"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p w:rsidR="001B1AED" w:rsidRPr="00A24027" w:rsidRDefault="001B1AED" w:rsidP="00EB5FAB">
            <w:pPr>
              <w:spacing w:before="20"/>
              <w:rPr>
                <w:rFonts w:ascii="Tahoma" w:hAnsi="Tahoma" w:cs="Tahoma"/>
              </w:rPr>
            </w:pPr>
          </w:p>
        </w:tc>
        <w:tc>
          <w:tcPr>
            <w:tcW w:w="2835"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p w:rsidR="001B1AED" w:rsidRPr="00A24027" w:rsidRDefault="001B1AED" w:rsidP="00EB5FAB">
            <w:pPr>
              <w:spacing w:before="20"/>
              <w:rPr>
                <w:rFonts w:ascii="Tahoma" w:hAnsi="Tahoma" w:cs="Tahoma"/>
              </w:rPr>
            </w:pPr>
          </w:p>
        </w:tc>
        <w:tc>
          <w:tcPr>
            <w:tcW w:w="3079"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rPr>
                <w:rFonts w:ascii="Tahoma" w:hAnsi="Tahoma" w:cs="Tahoma"/>
              </w:rPr>
            </w:pPr>
          </w:p>
          <w:p w:rsidR="001B1AED" w:rsidRPr="00A24027" w:rsidRDefault="001B1AED" w:rsidP="00EB5FAB">
            <w:pPr>
              <w:spacing w:before="20"/>
              <w:rPr>
                <w:rFonts w:ascii="Tahoma" w:hAnsi="Tahoma" w:cs="Tahoma"/>
              </w:rPr>
            </w:pPr>
          </w:p>
        </w:tc>
      </w:tr>
      <w:tr w:rsidR="001B1AED" w:rsidRPr="00A24027" w:rsidTr="00EB5FAB">
        <w:trPr>
          <w:trHeight w:hRule="exact" w:val="280"/>
        </w:trPr>
        <w:tc>
          <w:tcPr>
            <w:tcW w:w="241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1276"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2835"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3079"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rPr>
                <w:rFonts w:ascii="Tahoma" w:hAnsi="Tahoma" w:cs="Tahoma"/>
              </w:rPr>
            </w:pPr>
          </w:p>
        </w:tc>
      </w:tr>
      <w:tr w:rsidR="001B1AED" w:rsidRPr="00A24027" w:rsidTr="00EB5FAB">
        <w:trPr>
          <w:trHeight w:hRule="exact" w:val="280"/>
        </w:trPr>
        <w:tc>
          <w:tcPr>
            <w:tcW w:w="241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1276"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2835"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3079"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rPr>
                <w:rFonts w:ascii="Tahoma" w:hAnsi="Tahoma" w:cs="Tahoma"/>
              </w:rPr>
            </w:pPr>
          </w:p>
        </w:tc>
      </w:tr>
    </w:tbl>
    <w:p w:rsidR="001B1AED" w:rsidRPr="00A24027" w:rsidRDefault="001B1AED" w:rsidP="001B1AED">
      <w:pPr>
        <w:pStyle w:val="FR5"/>
        <w:jc w:val="center"/>
        <w:rPr>
          <w:rFonts w:ascii="Tahoma" w:hAnsi="Tahoma" w:cs="Tahoma"/>
          <w:sz w:val="20"/>
        </w:rPr>
      </w:pPr>
    </w:p>
    <w:p w:rsidR="001B1AED" w:rsidRPr="00A24027" w:rsidRDefault="001B1AED" w:rsidP="001B1AED">
      <w:pPr>
        <w:pStyle w:val="FR5"/>
        <w:numPr>
          <w:ilvl w:val="0"/>
          <w:numId w:val="3"/>
        </w:numPr>
        <w:jc w:val="center"/>
        <w:rPr>
          <w:rFonts w:ascii="Tahoma" w:hAnsi="Tahoma" w:cs="Tahoma"/>
          <w:b/>
          <w:bCs/>
          <w:sz w:val="20"/>
        </w:rPr>
      </w:pPr>
      <w:r w:rsidRPr="00A24027">
        <w:rPr>
          <w:rFonts w:ascii="Tahoma" w:hAnsi="Tahoma" w:cs="Tahoma"/>
          <w:b/>
          <w:bCs/>
          <w:sz w:val="20"/>
        </w:rPr>
        <w:t>Гостиницы.</w:t>
      </w:r>
    </w:p>
    <w:tbl>
      <w:tblPr>
        <w:tblW w:w="0" w:type="auto"/>
        <w:tblInd w:w="40" w:type="dxa"/>
        <w:tblLayout w:type="fixed"/>
        <w:tblCellMar>
          <w:left w:w="40" w:type="dxa"/>
          <w:right w:w="40" w:type="dxa"/>
        </w:tblCellMar>
        <w:tblLook w:val="0000"/>
      </w:tblPr>
      <w:tblGrid>
        <w:gridCol w:w="2409"/>
        <w:gridCol w:w="2410"/>
        <w:gridCol w:w="2410"/>
        <w:gridCol w:w="2371"/>
      </w:tblGrid>
      <w:tr w:rsidR="001B1AED" w:rsidRPr="00A24027" w:rsidTr="00EB5FAB">
        <w:trPr>
          <w:trHeight w:hRule="exact" w:val="623"/>
        </w:trPr>
        <w:tc>
          <w:tcPr>
            <w:tcW w:w="2409"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r w:rsidRPr="00A24027">
              <w:rPr>
                <w:rFonts w:ascii="Tahoma" w:hAnsi="Tahoma" w:cs="Tahoma"/>
              </w:rPr>
              <w:t>Ф.И.О.</w:t>
            </w:r>
          </w:p>
        </w:tc>
        <w:tc>
          <w:tcPr>
            <w:tcW w:w="241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r w:rsidRPr="00A24027">
              <w:rPr>
                <w:rFonts w:ascii="Tahoma" w:hAnsi="Tahoma" w:cs="Tahoma"/>
              </w:rPr>
              <w:t>Страна, город</w:t>
            </w:r>
          </w:p>
          <w:p w:rsidR="001B1AED" w:rsidRPr="00A24027" w:rsidRDefault="001B1AED" w:rsidP="00EB5FAB">
            <w:pPr>
              <w:spacing w:before="20"/>
              <w:jc w:val="center"/>
              <w:rPr>
                <w:rFonts w:ascii="Tahoma" w:hAnsi="Tahoma" w:cs="Tahoma"/>
              </w:rPr>
            </w:pPr>
          </w:p>
        </w:tc>
        <w:tc>
          <w:tcPr>
            <w:tcW w:w="241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r w:rsidRPr="00A24027">
              <w:rPr>
                <w:rFonts w:ascii="Tahoma" w:hAnsi="Tahoma" w:cs="Tahoma"/>
              </w:rPr>
              <w:t>Название  гост-цы (категория)</w:t>
            </w:r>
          </w:p>
        </w:tc>
        <w:tc>
          <w:tcPr>
            <w:tcW w:w="2371"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r w:rsidRPr="00A24027">
              <w:rPr>
                <w:rFonts w:ascii="Tahoma" w:hAnsi="Tahoma" w:cs="Tahoma"/>
              </w:rPr>
              <w:t>Период</w:t>
            </w:r>
          </w:p>
        </w:tc>
      </w:tr>
      <w:tr w:rsidR="001B1AED" w:rsidRPr="00A24027" w:rsidTr="00EB5FAB">
        <w:trPr>
          <w:trHeight w:hRule="exact" w:val="284"/>
        </w:trPr>
        <w:tc>
          <w:tcPr>
            <w:tcW w:w="2409"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p>
        </w:tc>
        <w:tc>
          <w:tcPr>
            <w:tcW w:w="241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p>
          <w:p w:rsidR="001B1AED" w:rsidRPr="00A24027" w:rsidRDefault="001B1AED" w:rsidP="00EB5FAB">
            <w:pPr>
              <w:spacing w:before="20"/>
              <w:jc w:val="center"/>
              <w:rPr>
                <w:rFonts w:ascii="Tahoma" w:hAnsi="Tahoma" w:cs="Tahoma"/>
              </w:rPr>
            </w:pPr>
          </w:p>
          <w:p w:rsidR="001B1AED" w:rsidRPr="00A24027" w:rsidRDefault="001B1AED" w:rsidP="00EB5FAB">
            <w:pPr>
              <w:spacing w:before="20"/>
              <w:jc w:val="center"/>
              <w:rPr>
                <w:rFonts w:ascii="Tahoma" w:hAnsi="Tahoma" w:cs="Tahoma"/>
              </w:rPr>
            </w:pPr>
          </w:p>
          <w:p w:rsidR="001B1AED" w:rsidRPr="00A24027" w:rsidRDefault="001B1AED" w:rsidP="00EB5FAB">
            <w:pPr>
              <w:spacing w:before="20"/>
              <w:jc w:val="center"/>
              <w:rPr>
                <w:rFonts w:ascii="Tahoma" w:hAnsi="Tahoma" w:cs="Tahoma"/>
              </w:rPr>
            </w:pPr>
          </w:p>
          <w:p w:rsidR="001B1AED" w:rsidRPr="00A24027" w:rsidRDefault="001B1AED" w:rsidP="00EB5FAB">
            <w:pPr>
              <w:spacing w:before="20"/>
              <w:jc w:val="center"/>
              <w:rPr>
                <w:rFonts w:ascii="Tahoma" w:hAnsi="Tahoma" w:cs="Tahoma"/>
              </w:rPr>
            </w:pPr>
          </w:p>
          <w:p w:rsidR="001B1AED" w:rsidRPr="00A24027" w:rsidRDefault="001B1AED" w:rsidP="00EB5FAB">
            <w:pPr>
              <w:spacing w:before="20"/>
              <w:jc w:val="center"/>
              <w:rPr>
                <w:rFonts w:ascii="Tahoma" w:hAnsi="Tahoma" w:cs="Tahoma"/>
              </w:rPr>
            </w:pPr>
          </w:p>
        </w:tc>
        <w:tc>
          <w:tcPr>
            <w:tcW w:w="241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p>
          <w:p w:rsidR="001B1AED" w:rsidRPr="00A24027" w:rsidRDefault="001B1AED" w:rsidP="00EB5FAB">
            <w:pPr>
              <w:spacing w:before="20"/>
              <w:jc w:val="center"/>
              <w:rPr>
                <w:rFonts w:ascii="Tahoma" w:hAnsi="Tahoma" w:cs="Tahoma"/>
              </w:rPr>
            </w:pPr>
          </w:p>
          <w:p w:rsidR="001B1AED" w:rsidRPr="00A24027" w:rsidRDefault="001B1AED" w:rsidP="00EB5FAB">
            <w:pPr>
              <w:spacing w:before="20"/>
              <w:jc w:val="center"/>
              <w:rPr>
                <w:rFonts w:ascii="Tahoma" w:hAnsi="Tahoma" w:cs="Tahoma"/>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jc w:val="center"/>
              <w:rPr>
                <w:rFonts w:ascii="Tahoma" w:hAnsi="Tahoma" w:cs="Tahoma"/>
              </w:rPr>
            </w:pPr>
          </w:p>
          <w:p w:rsidR="001B1AED" w:rsidRPr="00A24027" w:rsidRDefault="001B1AED" w:rsidP="00EB5FAB">
            <w:pPr>
              <w:spacing w:before="20"/>
              <w:jc w:val="center"/>
              <w:rPr>
                <w:rFonts w:ascii="Tahoma" w:hAnsi="Tahoma" w:cs="Tahoma"/>
              </w:rPr>
            </w:pPr>
          </w:p>
        </w:tc>
      </w:tr>
      <w:tr w:rsidR="001B1AED" w:rsidRPr="00A24027" w:rsidTr="00EB5FAB">
        <w:trPr>
          <w:trHeight w:hRule="exact" w:val="284"/>
        </w:trPr>
        <w:tc>
          <w:tcPr>
            <w:tcW w:w="2409"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241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241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p w:rsidR="001B1AED" w:rsidRPr="00A24027" w:rsidRDefault="001B1AED" w:rsidP="00EB5FAB">
            <w:pPr>
              <w:spacing w:before="20"/>
              <w:rPr>
                <w:rFonts w:ascii="Tahoma" w:hAnsi="Tahoma" w:cs="Tahoma"/>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rPr>
                <w:rFonts w:ascii="Tahoma" w:hAnsi="Tahoma" w:cs="Tahoma"/>
              </w:rPr>
            </w:pPr>
          </w:p>
        </w:tc>
      </w:tr>
      <w:tr w:rsidR="001B1AED" w:rsidRPr="00A24027" w:rsidTr="00EB5FAB">
        <w:trPr>
          <w:trHeight w:hRule="exact" w:val="284"/>
        </w:trPr>
        <w:tc>
          <w:tcPr>
            <w:tcW w:w="2409"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241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241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20"/>
              <w:rPr>
                <w:rFonts w:ascii="Tahoma" w:hAnsi="Tahoma" w:cs="Tahoma"/>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20"/>
              <w:rPr>
                <w:rFonts w:ascii="Tahoma" w:hAnsi="Tahoma" w:cs="Tahoma"/>
              </w:rPr>
            </w:pPr>
          </w:p>
        </w:tc>
      </w:tr>
    </w:tbl>
    <w:p w:rsidR="001B1AED" w:rsidRPr="00A24027" w:rsidRDefault="001B1AED" w:rsidP="001B1AED">
      <w:pPr>
        <w:rPr>
          <w:rFonts w:ascii="Tahoma" w:hAnsi="Tahoma" w:cs="Tahoma"/>
        </w:rPr>
      </w:pPr>
    </w:p>
    <w:p w:rsidR="001B1AED" w:rsidRPr="00A24027" w:rsidRDefault="001B1AED" w:rsidP="001B1AED">
      <w:pPr>
        <w:rPr>
          <w:rFonts w:ascii="Tahoma" w:hAnsi="Tahoma" w:cs="Tahoma"/>
          <w:b/>
        </w:rPr>
      </w:pPr>
      <w:r w:rsidRPr="00A24027">
        <w:rPr>
          <w:rFonts w:ascii="Tahoma" w:hAnsi="Tahoma" w:cs="Tahoma"/>
          <w:b/>
        </w:rPr>
        <w:t xml:space="preserve">Дата и время отправки аннуляции  </w:t>
      </w:r>
    </w:p>
    <w:p w:rsidR="001B1AED" w:rsidRPr="00A24027" w:rsidRDefault="001B1AED" w:rsidP="001B1AED">
      <w:pPr>
        <w:rPr>
          <w:rFonts w:ascii="Tahoma" w:hAnsi="Tahoma" w:cs="Tahoma"/>
        </w:rPr>
      </w:pPr>
      <w:r w:rsidRPr="00A24027">
        <w:rPr>
          <w:rFonts w:ascii="Tahoma" w:hAnsi="Tahoma" w:cs="Tahoma"/>
        </w:rPr>
        <w:t>_____________________________________________________________</w:t>
      </w:r>
    </w:p>
    <w:p w:rsidR="001B1AED" w:rsidRPr="00A24027" w:rsidRDefault="001B1AED" w:rsidP="001B1AED">
      <w:pPr>
        <w:rPr>
          <w:rFonts w:ascii="Tahoma" w:hAnsi="Tahoma" w:cs="Tahoma"/>
        </w:rPr>
      </w:pPr>
    </w:p>
    <w:p w:rsidR="001B1AED" w:rsidRPr="00A24027" w:rsidRDefault="001B1AED" w:rsidP="001B1AED">
      <w:pPr>
        <w:rPr>
          <w:rFonts w:ascii="Tahoma" w:hAnsi="Tahoma" w:cs="Tahoma"/>
        </w:rPr>
      </w:pPr>
      <w:r w:rsidRPr="00A24027">
        <w:rPr>
          <w:rFonts w:ascii="Tahoma" w:hAnsi="Tahoma" w:cs="Tahoma"/>
        </w:rPr>
        <w:t>Примечание:____________________________________________________</w:t>
      </w:r>
    </w:p>
    <w:p w:rsidR="001B1AED" w:rsidRPr="00A24027" w:rsidRDefault="001B1AED" w:rsidP="001B1AED">
      <w:pPr>
        <w:rPr>
          <w:rFonts w:ascii="Tahoma" w:hAnsi="Tahoma" w:cs="Tahoma"/>
        </w:rPr>
      </w:pPr>
    </w:p>
    <w:tbl>
      <w:tblPr>
        <w:tblW w:w="0" w:type="auto"/>
        <w:tblInd w:w="40" w:type="dxa"/>
        <w:tblLayout w:type="fixed"/>
        <w:tblCellMar>
          <w:left w:w="40" w:type="dxa"/>
          <w:right w:w="40" w:type="dxa"/>
        </w:tblCellMar>
        <w:tblLook w:val="0000"/>
      </w:tblPr>
      <w:tblGrid>
        <w:gridCol w:w="1134"/>
        <w:gridCol w:w="2835"/>
        <w:gridCol w:w="2835"/>
        <w:gridCol w:w="2816"/>
      </w:tblGrid>
      <w:tr w:rsidR="001B1AED" w:rsidRPr="00A24027" w:rsidTr="00EB5FAB">
        <w:trPr>
          <w:trHeight w:hRule="exact" w:val="433"/>
        </w:trPr>
        <w:tc>
          <w:tcPr>
            <w:tcW w:w="1134" w:type="dxa"/>
            <w:shd w:val="clear" w:color="auto" w:fill="auto"/>
            <w:vAlign w:val="center"/>
          </w:tcPr>
          <w:p w:rsidR="001B1AED" w:rsidRPr="00A24027" w:rsidRDefault="00340252" w:rsidP="00EB5FAB">
            <w:pPr>
              <w:snapToGrid w:val="0"/>
              <w:spacing w:before="40"/>
              <w:rPr>
                <w:rFonts w:ascii="Tahoma" w:hAnsi="Tahoma" w:cs="Tahoma"/>
                <w:b/>
              </w:rPr>
            </w:pPr>
            <w:r>
              <w:rPr>
                <w:rFonts w:ascii="Tahoma" w:hAnsi="Tahoma" w:cs="Tahoma"/>
                <w:b/>
              </w:rPr>
              <w:t>Клиент</w:t>
            </w:r>
            <w:r w:rsidR="001B1AED" w:rsidRPr="00A24027">
              <w:rPr>
                <w:rFonts w:ascii="Tahoma" w:hAnsi="Tahoma" w:cs="Tahoma"/>
                <w:b/>
              </w:rPr>
              <w:t>:</w:t>
            </w:r>
          </w:p>
        </w:tc>
        <w:tc>
          <w:tcPr>
            <w:tcW w:w="2835" w:type="dxa"/>
            <w:tcBorders>
              <w:top w:val="single" w:sz="4" w:space="0" w:color="000000"/>
              <w:left w:val="single" w:sz="4" w:space="0" w:color="000000"/>
              <w:bottom w:val="single" w:sz="4" w:space="0" w:color="000000"/>
            </w:tcBorders>
            <w:shd w:val="clear" w:color="auto" w:fill="auto"/>
            <w:vAlign w:val="center"/>
          </w:tcPr>
          <w:p w:rsidR="001B1AED" w:rsidRPr="00A24027" w:rsidRDefault="001B1AED" w:rsidP="00EB5FAB">
            <w:pPr>
              <w:snapToGrid w:val="0"/>
              <w:spacing w:before="40"/>
              <w:rPr>
                <w:rFonts w:ascii="Tahoma" w:hAnsi="Tahoma" w:cs="Tahoma"/>
                <w:b/>
              </w:rPr>
            </w:pPr>
            <w:r w:rsidRPr="00A24027">
              <w:rPr>
                <w:rFonts w:ascii="Tahoma" w:hAnsi="Tahoma" w:cs="Tahoma"/>
                <w:b/>
              </w:rPr>
              <w:t xml:space="preserve">Конт. тел. </w:t>
            </w:r>
          </w:p>
          <w:p w:rsidR="001B1AED" w:rsidRPr="00A24027" w:rsidRDefault="001B1AED" w:rsidP="00EB5FAB">
            <w:pPr>
              <w:spacing w:before="40"/>
              <w:rPr>
                <w:rFonts w:ascii="Tahoma" w:hAnsi="Tahoma" w:cs="Tahoma"/>
                <w:b/>
              </w:rPr>
            </w:pPr>
          </w:p>
          <w:p w:rsidR="001B1AED" w:rsidRPr="00A24027" w:rsidRDefault="001B1AED" w:rsidP="00EB5FAB">
            <w:pPr>
              <w:spacing w:before="40"/>
              <w:rPr>
                <w:rFonts w:ascii="Tahoma" w:hAnsi="Tahoma" w:cs="Tahoma"/>
                <w:b/>
              </w:rPr>
            </w:pPr>
          </w:p>
          <w:p w:rsidR="001B1AED" w:rsidRPr="00A24027" w:rsidRDefault="001B1AED" w:rsidP="00EB5FAB">
            <w:pPr>
              <w:spacing w:before="40"/>
              <w:rPr>
                <w:rFonts w:ascii="Tahoma" w:hAnsi="Tahoma" w:cs="Tahoma"/>
                <w:b/>
              </w:rPr>
            </w:pPr>
            <w:r w:rsidRPr="00A24027">
              <w:rPr>
                <w:rFonts w:ascii="Tahoma" w:hAnsi="Tahoma" w:cs="Tahoma"/>
                <w:b/>
              </w:rPr>
              <w:t xml:space="preserve">              Фамилия</w:t>
            </w:r>
          </w:p>
        </w:tc>
        <w:tc>
          <w:tcPr>
            <w:tcW w:w="2835" w:type="dxa"/>
            <w:tcBorders>
              <w:top w:val="single" w:sz="4" w:space="0" w:color="000000"/>
              <w:left w:val="single" w:sz="4" w:space="0" w:color="000000"/>
              <w:bottom w:val="single" w:sz="4" w:space="0" w:color="000000"/>
            </w:tcBorders>
            <w:shd w:val="clear" w:color="auto" w:fill="auto"/>
            <w:vAlign w:val="center"/>
          </w:tcPr>
          <w:p w:rsidR="001B1AED" w:rsidRPr="00A24027" w:rsidRDefault="001B1AED" w:rsidP="00EB5FAB">
            <w:pPr>
              <w:snapToGrid w:val="0"/>
              <w:spacing w:before="40"/>
              <w:rPr>
                <w:rFonts w:ascii="Tahoma" w:hAnsi="Tahoma" w:cs="Tahoma"/>
                <w:b/>
              </w:rPr>
            </w:pPr>
            <w:r w:rsidRPr="00A24027">
              <w:rPr>
                <w:rFonts w:ascii="Tahoma" w:hAnsi="Tahoma" w:cs="Tahoma"/>
                <w:b/>
              </w:rPr>
              <w:t>Фамилия</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AED" w:rsidRPr="00A24027" w:rsidRDefault="001B1AED" w:rsidP="00EB5FAB">
            <w:pPr>
              <w:snapToGrid w:val="0"/>
              <w:spacing w:before="40"/>
              <w:rPr>
                <w:rFonts w:ascii="Tahoma" w:hAnsi="Tahoma" w:cs="Tahoma"/>
                <w:b/>
              </w:rPr>
            </w:pPr>
            <w:r w:rsidRPr="00A24027">
              <w:rPr>
                <w:rFonts w:ascii="Tahoma" w:hAnsi="Tahoma" w:cs="Tahoma"/>
                <w:b/>
              </w:rPr>
              <w:t>Подпись</w:t>
            </w:r>
          </w:p>
        </w:tc>
      </w:tr>
    </w:tbl>
    <w:p w:rsidR="001B1AED" w:rsidRPr="00A24027" w:rsidRDefault="001B1AED" w:rsidP="001B1AED">
      <w:pPr>
        <w:pBdr>
          <w:bottom w:val="single" w:sz="4" w:space="1" w:color="000000"/>
        </w:pBdr>
        <w:spacing w:after="200"/>
        <w:rPr>
          <w:rFonts w:ascii="Tahoma" w:hAnsi="Tahoma" w:cs="Tahoma"/>
        </w:rPr>
      </w:pPr>
    </w:p>
    <w:tbl>
      <w:tblPr>
        <w:tblW w:w="0" w:type="auto"/>
        <w:tblInd w:w="108" w:type="dxa"/>
        <w:tblLayout w:type="fixed"/>
        <w:tblLook w:val="0000"/>
      </w:tblPr>
      <w:tblGrid>
        <w:gridCol w:w="3213"/>
        <w:gridCol w:w="3213"/>
        <w:gridCol w:w="3194"/>
      </w:tblGrid>
      <w:tr w:rsidR="001B1AED" w:rsidRPr="00A24027" w:rsidTr="00EB5FAB">
        <w:trPr>
          <w:cantSplit/>
        </w:trPr>
        <w:tc>
          <w:tcPr>
            <w:tcW w:w="3213"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40" w:after="40"/>
              <w:rPr>
                <w:rFonts w:ascii="Tahoma" w:hAnsi="Tahoma" w:cs="Tahoma"/>
              </w:rPr>
            </w:pPr>
            <w:r w:rsidRPr="00A24027">
              <w:rPr>
                <w:rFonts w:ascii="Tahoma" w:hAnsi="Tahoma" w:cs="Tahoma"/>
              </w:rPr>
              <w:t>Оператор</w:t>
            </w:r>
          </w:p>
        </w:tc>
        <w:tc>
          <w:tcPr>
            <w:tcW w:w="3213"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40" w:after="40"/>
              <w:rPr>
                <w:rFonts w:ascii="Tahoma" w:hAnsi="Tahoma" w:cs="Tahoma"/>
                <w:lang w:val="ru-RU"/>
              </w:rPr>
            </w:pPr>
            <w:r w:rsidRPr="00A24027">
              <w:rPr>
                <w:rFonts w:ascii="Tahoma" w:hAnsi="Tahoma" w:cs="Tahoma"/>
                <w:lang w:val="ru-RU"/>
              </w:rPr>
              <w:t>Дата и время выполнения заявки</w:t>
            </w:r>
          </w:p>
        </w:tc>
        <w:tc>
          <w:tcPr>
            <w:tcW w:w="3194"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40" w:after="40"/>
              <w:rPr>
                <w:rFonts w:ascii="Tahoma" w:hAnsi="Tahoma" w:cs="Tahoma"/>
              </w:rPr>
            </w:pPr>
            <w:r w:rsidRPr="00A24027">
              <w:rPr>
                <w:rFonts w:ascii="Tahoma" w:hAnsi="Tahoma" w:cs="Tahoma"/>
              </w:rPr>
              <w:t>№ выставленного счета</w:t>
            </w:r>
          </w:p>
        </w:tc>
      </w:tr>
      <w:tr w:rsidR="001B1AED" w:rsidRPr="00A24027" w:rsidTr="00EB5FAB">
        <w:trPr>
          <w:cantSplit/>
        </w:trPr>
        <w:tc>
          <w:tcPr>
            <w:tcW w:w="3213"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40" w:after="40"/>
              <w:rPr>
                <w:rFonts w:ascii="Tahoma" w:hAnsi="Tahoma" w:cs="Tahoma"/>
              </w:rPr>
            </w:pPr>
          </w:p>
        </w:tc>
        <w:tc>
          <w:tcPr>
            <w:tcW w:w="3213"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spacing w:before="40" w:after="40"/>
              <w:rPr>
                <w:rFonts w:ascii="Tahoma" w:hAnsi="Tahoma" w:cs="Tahoma"/>
              </w:rPr>
            </w:pPr>
          </w:p>
        </w:tc>
        <w:tc>
          <w:tcPr>
            <w:tcW w:w="3194" w:type="dxa"/>
            <w:tcBorders>
              <w:top w:val="single" w:sz="4" w:space="0" w:color="000000"/>
              <w:left w:val="single" w:sz="4" w:space="0" w:color="000000"/>
              <w:bottom w:val="single" w:sz="4" w:space="0" w:color="000000"/>
              <w:right w:val="single" w:sz="4" w:space="0" w:color="000000"/>
            </w:tcBorders>
            <w:shd w:val="clear" w:color="auto" w:fill="auto"/>
          </w:tcPr>
          <w:p w:rsidR="001B1AED" w:rsidRPr="00A24027" w:rsidRDefault="001B1AED" w:rsidP="00EB5FAB">
            <w:pPr>
              <w:snapToGrid w:val="0"/>
              <w:spacing w:before="40" w:after="40"/>
              <w:rPr>
                <w:rFonts w:ascii="Tahoma" w:hAnsi="Tahoma" w:cs="Tahoma"/>
              </w:rPr>
            </w:pPr>
          </w:p>
        </w:tc>
      </w:tr>
    </w:tbl>
    <w:p w:rsidR="001B1AED" w:rsidRPr="00A24027" w:rsidRDefault="001B1AED" w:rsidP="001B1AED">
      <w:pPr>
        <w:pStyle w:val="a8"/>
        <w:tabs>
          <w:tab w:val="clear" w:pos="4677"/>
          <w:tab w:val="clear" w:pos="9355"/>
        </w:tabs>
        <w:spacing w:before="280"/>
        <w:rPr>
          <w:rFonts w:ascii="Tahoma" w:hAnsi="Tahoma" w:cs="Tahoma"/>
          <w:sz w:val="20"/>
          <w:szCs w:val="20"/>
        </w:rPr>
      </w:pPr>
    </w:p>
    <w:tbl>
      <w:tblPr>
        <w:tblW w:w="0" w:type="auto"/>
        <w:tblInd w:w="108" w:type="dxa"/>
        <w:tblLayout w:type="fixed"/>
        <w:tblLook w:val="0000"/>
      </w:tblPr>
      <w:tblGrid>
        <w:gridCol w:w="4600"/>
        <w:gridCol w:w="4980"/>
      </w:tblGrid>
      <w:tr w:rsidR="001B1AED" w:rsidRPr="00A24027" w:rsidTr="00EB5FAB">
        <w:tc>
          <w:tcPr>
            <w:tcW w:w="4600"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pStyle w:val="a8"/>
              <w:keepNext/>
              <w:keepLines/>
              <w:suppressLineNumbers/>
              <w:snapToGrid w:val="0"/>
              <w:jc w:val="both"/>
              <w:rPr>
                <w:rFonts w:ascii="Tahoma" w:hAnsi="Tahoma" w:cs="Tahoma"/>
                <w:sz w:val="20"/>
                <w:szCs w:val="20"/>
              </w:rPr>
            </w:pPr>
            <w:r w:rsidRPr="00A24027">
              <w:rPr>
                <w:rFonts w:ascii="Tahoma" w:hAnsi="Tahoma" w:cs="Tahoma"/>
                <w:b/>
                <w:sz w:val="20"/>
                <w:szCs w:val="20"/>
              </w:rPr>
              <w:t>«АГЕНТ»</w:t>
            </w:r>
            <w:r w:rsidRPr="00A24027">
              <w:rPr>
                <w:rFonts w:ascii="Tahoma" w:hAnsi="Tahoma" w:cs="Tahoma"/>
                <w:sz w:val="20"/>
                <w:szCs w:val="20"/>
              </w:rPr>
              <w:t xml:space="preserve"> </w:t>
            </w:r>
          </w:p>
        </w:tc>
        <w:tc>
          <w:tcPr>
            <w:tcW w:w="4980" w:type="dxa"/>
            <w:tcBorders>
              <w:top w:val="single" w:sz="4" w:space="0" w:color="000000"/>
              <w:left w:val="single" w:sz="4" w:space="0" w:color="000000"/>
              <w:bottom w:val="single" w:sz="4" w:space="0" w:color="000000"/>
              <w:right w:val="single" w:sz="4" w:space="0" w:color="000000"/>
            </w:tcBorders>
            <w:shd w:val="clear" w:color="auto" w:fill="auto"/>
          </w:tcPr>
          <w:p w:rsidR="001E1725" w:rsidRPr="00A24027" w:rsidRDefault="001E1725" w:rsidP="001E1725">
            <w:pPr>
              <w:pStyle w:val="a8"/>
              <w:keepNext/>
              <w:keepLines/>
              <w:suppressLineNumbers/>
              <w:snapToGrid w:val="0"/>
              <w:jc w:val="both"/>
              <w:rPr>
                <w:rFonts w:ascii="Tahoma" w:hAnsi="Tahoma" w:cs="Tahoma"/>
                <w:b/>
                <w:sz w:val="20"/>
                <w:szCs w:val="20"/>
              </w:rPr>
            </w:pPr>
            <w:r w:rsidRPr="00A24027">
              <w:rPr>
                <w:rFonts w:ascii="Tahoma" w:hAnsi="Tahoma" w:cs="Tahoma"/>
                <w:b/>
                <w:sz w:val="20"/>
                <w:szCs w:val="20"/>
              </w:rPr>
              <w:t>«КЛИЕНТ»</w:t>
            </w:r>
          </w:p>
          <w:p w:rsidR="001E1725" w:rsidRPr="00A24027" w:rsidRDefault="001E1725" w:rsidP="001E1725">
            <w:pPr>
              <w:pStyle w:val="a8"/>
              <w:keepNext/>
              <w:keepLines/>
              <w:suppressLineNumbers/>
              <w:jc w:val="both"/>
              <w:rPr>
                <w:rFonts w:ascii="Tahoma" w:hAnsi="Tahoma" w:cs="Tahoma"/>
                <w:b/>
                <w:sz w:val="20"/>
                <w:szCs w:val="20"/>
              </w:rPr>
            </w:pPr>
          </w:p>
          <w:p w:rsidR="001E1725" w:rsidRDefault="001E1725"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Default="00581389" w:rsidP="001E1725">
            <w:pPr>
              <w:pStyle w:val="a8"/>
              <w:keepNext/>
              <w:keepLines/>
              <w:suppressLineNumbers/>
              <w:jc w:val="both"/>
              <w:rPr>
                <w:rFonts w:ascii="Tahoma" w:hAnsi="Tahoma" w:cs="Tahoma"/>
                <w:sz w:val="20"/>
                <w:szCs w:val="20"/>
              </w:rPr>
            </w:pPr>
          </w:p>
          <w:p w:rsidR="00581389" w:rsidRPr="00A24027" w:rsidRDefault="00581389" w:rsidP="001E1725">
            <w:pPr>
              <w:pStyle w:val="a8"/>
              <w:keepNext/>
              <w:keepLines/>
              <w:suppressLineNumbers/>
              <w:jc w:val="both"/>
              <w:rPr>
                <w:rFonts w:ascii="Tahoma" w:hAnsi="Tahoma" w:cs="Tahoma"/>
                <w:sz w:val="20"/>
                <w:szCs w:val="20"/>
              </w:rPr>
            </w:pPr>
          </w:p>
          <w:p w:rsidR="001E1725" w:rsidRPr="00A24027" w:rsidRDefault="001E1725" w:rsidP="001E1725">
            <w:pPr>
              <w:pStyle w:val="a8"/>
              <w:suppressLineNumbers/>
              <w:jc w:val="both"/>
              <w:rPr>
                <w:rFonts w:ascii="Tahoma" w:hAnsi="Tahoma" w:cs="Tahoma"/>
                <w:b/>
                <w:bCs/>
                <w:sz w:val="20"/>
                <w:szCs w:val="20"/>
              </w:rPr>
            </w:pPr>
            <w:r w:rsidRPr="00A24027">
              <w:rPr>
                <w:rFonts w:ascii="Tahoma" w:hAnsi="Tahoma" w:cs="Tahoma"/>
                <w:sz w:val="20"/>
                <w:szCs w:val="20"/>
              </w:rPr>
              <w:t>__________________________</w:t>
            </w:r>
          </w:p>
          <w:p w:rsidR="001B1AED" w:rsidRPr="00A24027" w:rsidRDefault="001B1AED" w:rsidP="00EB5FAB">
            <w:pPr>
              <w:pStyle w:val="a8"/>
              <w:keepNext/>
              <w:keepLines/>
              <w:suppressLineNumbers/>
              <w:snapToGrid w:val="0"/>
              <w:jc w:val="both"/>
              <w:rPr>
                <w:rFonts w:ascii="Tahoma" w:hAnsi="Tahoma" w:cs="Tahoma"/>
                <w:b/>
                <w:sz w:val="20"/>
                <w:szCs w:val="20"/>
              </w:rPr>
            </w:pPr>
          </w:p>
        </w:tc>
      </w:tr>
    </w:tbl>
    <w:p w:rsidR="001B1AED" w:rsidRPr="00A24027" w:rsidRDefault="001B1AED" w:rsidP="001B1AED">
      <w:pPr>
        <w:rPr>
          <w:rFonts w:ascii="Tahoma" w:hAnsi="Tahoma" w:cs="Tahoma"/>
          <w:lang w:val="ru-RU"/>
        </w:rPr>
        <w:sectPr w:rsidR="001B1AED" w:rsidRPr="00A24027">
          <w:type w:val="continuous"/>
          <w:pgSz w:w="11906" w:h="16838"/>
          <w:pgMar w:top="850" w:right="1225" w:bottom="850" w:left="1100" w:header="720" w:footer="720" w:gutter="0"/>
          <w:cols w:space="720"/>
          <w:docGrid w:linePitch="360"/>
        </w:sectPr>
      </w:pPr>
    </w:p>
    <w:p w:rsidR="001B1AED" w:rsidRPr="00A24027" w:rsidRDefault="001B1AED" w:rsidP="001B1AED">
      <w:pPr>
        <w:rPr>
          <w:rFonts w:ascii="Tahoma" w:hAnsi="Tahoma" w:cs="Tahoma"/>
          <w:lang w:val="ru-RU"/>
        </w:rPr>
        <w:sectPr w:rsidR="001B1AED" w:rsidRPr="00A24027">
          <w:type w:val="continuous"/>
          <w:pgSz w:w="11906" w:h="16838"/>
          <w:pgMar w:top="850" w:right="1225" w:bottom="850" w:left="1100" w:header="720" w:footer="720" w:gutter="0"/>
          <w:cols w:space="720"/>
          <w:docGrid w:linePitch="360"/>
        </w:sectPr>
      </w:pPr>
    </w:p>
    <w:p w:rsidR="001B1AED" w:rsidRPr="00A24027" w:rsidRDefault="001B1AED" w:rsidP="001B1AED">
      <w:pPr>
        <w:rPr>
          <w:rFonts w:ascii="Tahoma" w:hAnsi="Tahoma" w:cs="Tahoma"/>
          <w:lang w:val="ru-RU"/>
        </w:rPr>
        <w:sectPr w:rsidR="001B1AED" w:rsidRPr="00A24027">
          <w:type w:val="continuous"/>
          <w:pgSz w:w="11906" w:h="16838"/>
          <w:pgMar w:top="850" w:right="1225" w:bottom="850" w:left="1100" w:header="720" w:footer="720" w:gutter="0"/>
          <w:cols w:space="720"/>
          <w:docGrid w:linePitch="360"/>
        </w:sectPr>
      </w:pPr>
    </w:p>
    <w:p w:rsidR="001B1AED" w:rsidRPr="00A24027" w:rsidRDefault="001B1AED" w:rsidP="001B1AED">
      <w:pPr>
        <w:rPr>
          <w:rFonts w:ascii="Tahoma" w:hAnsi="Tahoma" w:cs="Tahoma"/>
          <w:lang w:val="ru-RU"/>
        </w:rPr>
        <w:sectPr w:rsidR="001B1AED" w:rsidRPr="00A24027">
          <w:type w:val="continuous"/>
          <w:pgSz w:w="11906" w:h="16838"/>
          <w:pgMar w:top="850" w:right="1225" w:bottom="850" w:left="1100" w:header="720" w:footer="720" w:gutter="0"/>
          <w:cols w:space="720"/>
          <w:docGrid w:linePitch="360"/>
        </w:sectPr>
      </w:pPr>
    </w:p>
    <w:p w:rsidR="001B1AED" w:rsidRPr="00A24027" w:rsidRDefault="001B1AED" w:rsidP="001B1AED">
      <w:pPr>
        <w:rPr>
          <w:rFonts w:ascii="Tahoma" w:hAnsi="Tahoma" w:cs="Tahoma"/>
          <w:lang w:val="ru-RU"/>
        </w:rPr>
        <w:sectPr w:rsidR="001B1AED" w:rsidRPr="00A24027">
          <w:type w:val="continuous"/>
          <w:pgSz w:w="11906" w:h="16838"/>
          <w:pgMar w:top="850" w:right="1225" w:bottom="850" w:left="1100" w:header="720" w:footer="720" w:gutter="0"/>
          <w:cols w:space="720"/>
          <w:docGrid w:linePitch="360"/>
        </w:sectPr>
      </w:pPr>
    </w:p>
    <w:p w:rsidR="001B1AED" w:rsidRPr="00A24027" w:rsidRDefault="001B1AED" w:rsidP="001B1AED">
      <w:pPr>
        <w:rPr>
          <w:rFonts w:ascii="Tahoma" w:hAnsi="Tahoma" w:cs="Tahoma"/>
          <w:lang w:val="ru-RU"/>
        </w:rPr>
        <w:sectPr w:rsidR="001B1AED" w:rsidRPr="00A24027">
          <w:type w:val="continuous"/>
          <w:pgSz w:w="11906" w:h="16838"/>
          <w:pgMar w:top="850" w:right="1225" w:bottom="850" w:left="1100" w:header="720" w:footer="720" w:gutter="0"/>
          <w:cols w:space="720"/>
          <w:docGrid w:linePitch="360"/>
        </w:sectPr>
      </w:pPr>
    </w:p>
    <w:p w:rsidR="001B1AED" w:rsidRPr="00A24027" w:rsidRDefault="001B1AED" w:rsidP="001B1AED">
      <w:pPr>
        <w:rPr>
          <w:rFonts w:ascii="Tahoma" w:hAnsi="Tahoma" w:cs="Tahoma"/>
          <w:lang w:val="ru-RU"/>
        </w:rPr>
        <w:sectPr w:rsidR="001B1AED" w:rsidRPr="00A24027">
          <w:type w:val="continuous"/>
          <w:pgSz w:w="11906" w:h="16838"/>
          <w:pgMar w:top="850" w:right="1225" w:bottom="850" w:left="1100" w:header="720" w:footer="720" w:gutter="0"/>
          <w:cols w:space="720"/>
          <w:docGrid w:linePitch="360"/>
        </w:sectPr>
      </w:pPr>
    </w:p>
    <w:p w:rsidR="001B1AED" w:rsidRPr="00B7727E" w:rsidRDefault="001B1AED" w:rsidP="001D1A21">
      <w:pPr>
        <w:pStyle w:val="1"/>
        <w:tabs>
          <w:tab w:val="clear" w:pos="0"/>
        </w:tabs>
        <w:ind w:firstLine="0"/>
        <w:jc w:val="right"/>
        <w:rPr>
          <w:rFonts w:cs="Tahoma"/>
          <w:sz w:val="20"/>
          <w:lang w:val="ru-RU"/>
        </w:rPr>
      </w:pPr>
      <w:r w:rsidRPr="00B7727E">
        <w:rPr>
          <w:rFonts w:cs="Tahoma"/>
          <w:sz w:val="20"/>
          <w:lang w:val="ru-RU"/>
        </w:rPr>
        <w:lastRenderedPageBreak/>
        <w:t xml:space="preserve">Приложение № 4 </w:t>
      </w:r>
    </w:p>
    <w:p w:rsidR="001B1AED" w:rsidRPr="00A24027" w:rsidRDefault="001B1AED" w:rsidP="001D1A21">
      <w:pPr>
        <w:jc w:val="right"/>
        <w:rPr>
          <w:rFonts w:ascii="Tahoma" w:hAnsi="Tahoma" w:cs="Tahoma"/>
          <w:b/>
          <w:lang w:val="ru-RU"/>
        </w:rPr>
      </w:pPr>
      <w:r w:rsidRPr="00A24027">
        <w:rPr>
          <w:rFonts w:ascii="Tahoma" w:hAnsi="Tahoma" w:cs="Tahoma"/>
          <w:b/>
          <w:lang w:val="ru-RU"/>
        </w:rPr>
        <w:t>к Агентскому договору № ______ от _________________                 г.</w:t>
      </w:r>
    </w:p>
    <w:p w:rsidR="001B1AED" w:rsidRPr="00A24027" w:rsidRDefault="001B1AED" w:rsidP="001B1AED">
      <w:pPr>
        <w:jc w:val="center"/>
        <w:rPr>
          <w:rFonts w:ascii="Tahoma" w:hAnsi="Tahoma" w:cs="Tahoma"/>
          <w:lang w:val="ru-RU"/>
        </w:rPr>
      </w:pPr>
    </w:p>
    <w:p w:rsidR="001B1AED" w:rsidRPr="00A24027" w:rsidRDefault="001B1AED" w:rsidP="001B1AED">
      <w:pPr>
        <w:pStyle w:val="3"/>
        <w:numPr>
          <w:ilvl w:val="2"/>
          <w:numId w:val="1"/>
        </w:numPr>
        <w:tabs>
          <w:tab w:val="clear" w:pos="720"/>
          <w:tab w:val="num" w:pos="0"/>
        </w:tabs>
        <w:ind w:hanging="720"/>
        <w:jc w:val="left"/>
        <w:rPr>
          <w:rFonts w:cs="Tahoma"/>
          <w:b w:val="0"/>
          <w:lang w:val="ru-RU"/>
        </w:rPr>
      </w:pPr>
      <w:r w:rsidRPr="00A24027">
        <w:rPr>
          <w:rFonts w:cs="Tahoma"/>
          <w:b w:val="0"/>
          <w:lang w:val="ru-RU"/>
        </w:rPr>
        <w:t>Список сотрудников «</w:t>
      </w:r>
      <w:r w:rsidRPr="00A24027">
        <w:rPr>
          <w:rFonts w:cs="Tahoma"/>
          <w:lang w:val="ru-RU"/>
        </w:rPr>
        <w:t>Клиента</w:t>
      </w:r>
      <w:r w:rsidRPr="00A24027">
        <w:rPr>
          <w:rFonts w:cs="Tahoma"/>
          <w:b w:val="0"/>
          <w:lang w:val="ru-RU"/>
        </w:rPr>
        <w:t>», имеющих право на подачу и согласование Заявок для «</w:t>
      </w:r>
      <w:r w:rsidRPr="00A24027">
        <w:rPr>
          <w:rFonts w:cs="Tahoma"/>
          <w:lang w:val="ru-RU"/>
        </w:rPr>
        <w:t>Агента</w:t>
      </w:r>
      <w:r w:rsidRPr="00A24027">
        <w:rPr>
          <w:rFonts w:cs="Tahoma"/>
          <w:b w:val="0"/>
          <w:lang w:val="ru-RU"/>
        </w:rPr>
        <w:t>»:</w:t>
      </w: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tbl>
      <w:tblPr>
        <w:tblW w:w="92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3969"/>
        <w:gridCol w:w="3261"/>
        <w:gridCol w:w="1985"/>
      </w:tblGrid>
      <w:tr w:rsidR="001B1AED" w:rsidRPr="00A24027" w:rsidTr="006D52AC">
        <w:trPr>
          <w:trHeight w:val="23"/>
        </w:trPr>
        <w:tc>
          <w:tcPr>
            <w:tcW w:w="3969" w:type="dxa"/>
            <w:shd w:val="clear" w:color="auto" w:fill="auto"/>
          </w:tcPr>
          <w:p w:rsidR="001B1AED" w:rsidRPr="00A24027" w:rsidRDefault="001B1AED" w:rsidP="00EB5FAB">
            <w:pPr>
              <w:snapToGrid w:val="0"/>
              <w:jc w:val="center"/>
              <w:rPr>
                <w:rFonts w:ascii="Tahoma" w:hAnsi="Tahoma" w:cs="Tahoma"/>
              </w:rPr>
            </w:pPr>
            <w:r w:rsidRPr="00A24027">
              <w:rPr>
                <w:rFonts w:ascii="Tahoma" w:hAnsi="Tahoma" w:cs="Tahoma"/>
              </w:rPr>
              <w:t>Фамилия, имя, отчество    ////    Должность</w:t>
            </w:r>
          </w:p>
        </w:tc>
        <w:tc>
          <w:tcPr>
            <w:tcW w:w="3261" w:type="dxa"/>
            <w:shd w:val="clear" w:color="auto" w:fill="auto"/>
          </w:tcPr>
          <w:p w:rsidR="001B1AED" w:rsidRPr="00A24027" w:rsidRDefault="001B1AED" w:rsidP="00EB5FAB">
            <w:pPr>
              <w:snapToGrid w:val="0"/>
              <w:jc w:val="center"/>
              <w:rPr>
                <w:rFonts w:ascii="Tahoma" w:hAnsi="Tahoma" w:cs="Tahoma"/>
                <w:lang w:val="en-US"/>
              </w:rPr>
            </w:pPr>
            <w:r w:rsidRPr="00A24027">
              <w:rPr>
                <w:rFonts w:ascii="Tahoma" w:hAnsi="Tahoma" w:cs="Tahoma"/>
                <w:lang w:val="en-US"/>
              </w:rPr>
              <w:t>E - mail</w:t>
            </w:r>
          </w:p>
        </w:tc>
        <w:tc>
          <w:tcPr>
            <w:tcW w:w="1985" w:type="dxa"/>
            <w:shd w:val="clear" w:color="auto" w:fill="auto"/>
          </w:tcPr>
          <w:p w:rsidR="001B1AED" w:rsidRPr="00A24027" w:rsidRDefault="001B1AED" w:rsidP="00EB5FAB">
            <w:pPr>
              <w:snapToGrid w:val="0"/>
              <w:jc w:val="center"/>
              <w:rPr>
                <w:rFonts w:ascii="Tahoma" w:hAnsi="Tahoma" w:cs="Tahoma"/>
              </w:rPr>
            </w:pPr>
            <w:r w:rsidRPr="00A24027">
              <w:rPr>
                <w:rFonts w:ascii="Tahoma" w:hAnsi="Tahoma" w:cs="Tahoma"/>
              </w:rPr>
              <w:t>Контактный телефон</w:t>
            </w:r>
          </w:p>
        </w:tc>
      </w:tr>
      <w:tr w:rsidR="001B1AED" w:rsidRPr="00A24027" w:rsidTr="006D52AC">
        <w:tc>
          <w:tcPr>
            <w:tcW w:w="3969" w:type="dxa"/>
            <w:shd w:val="clear" w:color="auto" w:fill="auto"/>
          </w:tcPr>
          <w:p w:rsidR="007F2C5A" w:rsidRDefault="00A77391" w:rsidP="00EB5FAB">
            <w:pPr>
              <w:snapToGrid w:val="0"/>
              <w:rPr>
                <w:rFonts w:ascii="Tahoma" w:hAnsi="Tahoma" w:cs="Tahoma"/>
                <w:lang w:val="ru-RU"/>
              </w:rPr>
            </w:pPr>
            <w:r w:rsidRPr="00A24027">
              <w:rPr>
                <w:rFonts w:ascii="Tahoma" w:hAnsi="Tahoma" w:cs="Tahoma"/>
                <w:lang w:val="ru-RU"/>
              </w:rPr>
              <w:t xml:space="preserve">Атанова Ольга Павловна, </w:t>
            </w:r>
          </w:p>
          <w:p w:rsidR="001B1AED" w:rsidRPr="00A24027" w:rsidRDefault="00A77391" w:rsidP="00EB5FAB">
            <w:pPr>
              <w:snapToGrid w:val="0"/>
              <w:rPr>
                <w:rFonts w:ascii="Tahoma" w:hAnsi="Tahoma" w:cs="Tahoma"/>
                <w:lang w:val="ru-RU"/>
              </w:rPr>
            </w:pPr>
            <w:r w:rsidRPr="00A24027">
              <w:rPr>
                <w:rFonts w:ascii="Tahoma" w:hAnsi="Tahoma" w:cs="Tahoma"/>
                <w:lang w:val="ru-RU"/>
              </w:rPr>
              <w:t>ведущий специалист</w:t>
            </w:r>
          </w:p>
        </w:tc>
        <w:tc>
          <w:tcPr>
            <w:tcW w:w="3261" w:type="dxa"/>
            <w:shd w:val="clear" w:color="auto" w:fill="auto"/>
          </w:tcPr>
          <w:p w:rsidR="001B1AED" w:rsidRPr="00A24027" w:rsidRDefault="00A77391" w:rsidP="00EB5FAB">
            <w:pPr>
              <w:snapToGrid w:val="0"/>
              <w:rPr>
                <w:rFonts w:ascii="Tahoma" w:hAnsi="Tahoma" w:cs="Tahoma"/>
                <w:lang w:val="en-US"/>
              </w:rPr>
            </w:pPr>
            <w:r w:rsidRPr="00A24027">
              <w:rPr>
                <w:rFonts w:ascii="Tahoma" w:hAnsi="Tahoma" w:cs="Tahoma"/>
                <w:color w:val="000000"/>
                <w:lang w:val="en-US" w:eastAsia="ru-RU"/>
              </w:rPr>
              <w:t>info</w:t>
            </w:r>
            <w:r w:rsidRPr="00A24027">
              <w:rPr>
                <w:rFonts w:ascii="Tahoma" w:hAnsi="Tahoma" w:cs="Tahoma"/>
                <w:color w:val="000000"/>
                <w:lang w:val="ru-RU" w:eastAsia="ru-RU"/>
              </w:rPr>
              <w:t>@volcomsys.ru</w:t>
            </w:r>
          </w:p>
        </w:tc>
        <w:tc>
          <w:tcPr>
            <w:tcW w:w="1985" w:type="dxa"/>
            <w:shd w:val="clear" w:color="auto" w:fill="auto"/>
          </w:tcPr>
          <w:p w:rsidR="001B1AED" w:rsidRPr="00A24027" w:rsidRDefault="00F151D2" w:rsidP="00F151D2">
            <w:pPr>
              <w:snapToGrid w:val="0"/>
              <w:rPr>
                <w:rFonts w:ascii="Tahoma" w:hAnsi="Tahoma" w:cs="Tahoma"/>
                <w:lang w:val="en-US"/>
              </w:rPr>
            </w:pPr>
            <w:r w:rsidRPr="00A24027">
              <w:rPr>
                <w:rFonts w:ascii="Tahoma" w:hAnsi="Tahoma" w:cs="Tahoma"/>
                <w:lang w:val="ru-RU"/>
              </w:rPr>
              <w:t>79-03-70</w:t>
            </w:r>
            <w:r>
              <w:rPr>
                <w:rFonts w:ascii="Tahoma" w:hAnsi="Tahoma" w:cs="Tahoma"/>
                <w:lang w:val="ru-RU"/>
              </w:rPr>
              <w:t xml:space="preserve"> (112)</w:t>
            </w:r>
          </w:p>
        </w:tc>
      </w:tr>
      <w:tr w:rsidR="001B1AED" w:rsidRPr="00A24027" w:rsidTr="006D52AC">
        <w:tc>
          <w:tcPr>
            <w:tcW w:w="3969" w:type="dxa"/>
            <w:shd w:val="clear" w:color="auto" w:fill="auto"/>
          </w:tcPr>
          <w:p w:rsidR="007F2C5A" w:rsidRDefault="00A77391" w:rsidP="00EB5FAB">
            <w:pPr>
              <w:snapToGrid w:val="0"/>
              <w:rPr>
                <w:rFonts w:ascii="Tahoma" w:hAnsi="Tahoma" w:cs="Tahoma"/>
                <w:lang w:val="ru-RU"/>
              </w:rPr>
            </w:pPr>
            <w:r w:rsidRPr="00A24027">
              <w:rPr>
                <w:rFonts w:ascii="Tahoma" w:hAnsi="Tahoma" w:cs="Tahoma"/>
                <w:lang w:val="ru-RU"/>
              </w:rPr>
              <w:t xml:space="preserve">Ермоленко Юлия Вячеславовна, </w:t>
            </w:r>
          </w:p>
          <w:p w:rsidR="001B1AED" w:rsidRPr="00A24027" w:rsidRDefault="00A77391" w:rsidP="00EB5FAB">
            <w:pPr>
              <w:snapToGrid w:val="0"/>
              <w:rPr>
                <w:rFonts w:ascii="Tahoma" w:hAnsi="Tahoma" w:cs="Tahoma"/>
                <w:lang w:val="ru-RU"/>
              </w:rPr>
            </w:pPr>
            <w:r w:rsidRPr="00A24027">
              <w:rPr>
                <w:rFonts w:ascii="Tahoma" w:hAnsi="Tahoma" w:cs="Tahoma"/>
                <w:lang w:val="ru-RU"/>
              </w:rPr>
              <w:t>ведущий специалист</w:t>
            </w:r>
          </w:p>
        </w:tc>
        <w:tc>
          <w:tcPr>
            <w:tcW w:w="3261" w:type="dxa"/>
            <w:shd w:val="clear" w:color="auto" w:fill="auto"/>
          </w:tcPr>
          <w:p w:rsidR="001B1AED" w:rsidRPr="00A24027" w:rsidRDefault="00A77391" w:rsidP="00EB5FAB">
            <w:pPr>
              <w:snapToGrid w:val="0"/>
              <w:rPr>
                <w:rFonts w:ascii="Tahoma" w:hAnsi="Tahoma" w:cs="Tahoma"/>
                <w:lang w:val="ru-RU"/>
              </w:rPr>
            </w:pPr>
            <w:r w:rsidRPr="00A24027">
              <w:rPr>
                <w:rFonts w:ascii="Tahoma" w:hAnsi="Tahoma" w:cs="Tahoma"/>
                <w:color w:val="000000"/>
                <w:lang w:val="ru-RU" w:eastAsia="ru-RU"/>
              </w:rPr>
              <w:t>ermolenko_yv@volcomsys.ru</w:t>
            </w:r>
          </w:p>
        </w:tc>
        <w:tc>
          <w:tcPr>
            <w:tcW w:w="1985" w:type="dxa"/>
            <w:shd w:val="clear" w:color="auto" w:fill="auto"/>
          </w:tcPr>
          <w:p w:rsidR="001B1AED" w:rsidRPr="00A24027" w:rsidRDefault="00F151D2" w:rsidP="00F151D2">
            <w:pPr>
              <w:snapToGrid w:val="0"/>
              <w:rPr>
                <w:rFonts w:ascii="Tahoma" w:hAnsi="Tahoma" w:cs="Tahoma"/>
                <w:lang w:val="ru-RU"/>
              </w:rPr>
            </w:pPr>
            <w:r w:rsidRPr="00A24027">
              <w:rPr>
                <w:rFonts w:ascii="Tahoma" w:hAnsi="Tahoma" w:cs="Tahoma"/>
                <w:lang w:val="en-US"/>
              </w:rPr>
              <w:t>55-13-58</w:t>
            </w:r>
            <w:r>
              <w:rPr>
                <w:rFonts w:ascii="Tahoma" w:hAnsi="Tahoma" w:cs="Tahoma"/>
                <w:lang w:val="ru-RU"/>
              </w:rPr>
              <w:t xml:space="preserve"> </w:t>
            </w:r>
          </w:p>
        </w:tc>
      </w:tr>
      <w:tr w:rsidR="00F151D2" w:rsidRPr="00A24027" w:rsidTr="006D52AC">
        <w:tc>
          <w:tcPr>
            <w:tcW w:w="3969" w:type="dxa"/>
            <w:shd w:val="clear" w:color="auto" w:fill="auto"/>
          </w:tcPr>
          <w:p w:rsidR="007F2C5A" w:rsidRDefault="00F151D2" w:rsidP="00EB5FAB">
            <w:pPr>
              <w:snapToGrid w:val="0"/>
              <w:rPr>
                <w:rFonts w:ascii="Tahoma" w:hAnsi="Tahoma" w:cs="Tahoma"/>
                <w:lang w:val="ru-RU"/>
              </w:rPr>
            </w:pPr>
            <w:r>
              <w:rPr>
                <w:rFonts w:ascii="Tahoma" w:hAnsi="Tahoma" w:cs="Tahoma"/>
                <w:lang w:val="ru-RU"/>
              </w:rPr>
              <w:t xml:space="preserve">Лаптева Екатерина Петровна, </w:t>
            </w:r>
          </w:p>
          <w:p w:rsidR="00F151D2" w:rsidRPr="00A24027" w:rsidRDefault="00F151D2" w:rsidP="00EB5FAB">
            <w:pPr>
              <w:snapToGrid w:val="0"/>
              <w:rPr>
                <w:rFonts w:ascii="Tahoma" w:hAnsi="Tahoma" w:cs="Tahoma"/>
                <w:lang w:val="ru-RU"/>
              </w:rPr>
            </w:pPr>
            <w:r>
              <w:rPr>
                <w:rFonts w:ascii="Tahoma" w:hAnsi="Tahoma" w:cs="Tahoma"/>
                <w:lang w:val="ru-RU"/>
              </w:rPr>
              <w:t>инженер 1 категории</w:t>
            </w:r>
          </w:p>
        </w:tc>
        <w:tc>
          <w:tcPr>
            <w:tcW w:w="3261" w:type="dxa"/>
            <w:shd w:val="clear" w:color="auto" w:fill="auto"/>
          </w:tcPr>
          <w:p w:rsidR="00F151D2" w:rsidRPr="00F151D2" w:rsidRDefault="00F151D2" w:rsidP="00EB5FAB">
            <w:pPr>
              <w:snapToGrid w:val="0"/>
              <w:rPr>
                <w:rFonts w:ascii="Tahoma" w:hAnsi="Tahoma" w:cs="Tahoma"/>
                <w:color w:val="000000"/>
                <w:lang w:val="ru-RU" w:eastAsia="ru-RU"/>
              </w:rPr>
            </w:pPr>
            <w:r w:rsidRPr="00F151D2">
              <w:rPr>
                <w:rFonts w:ascii="Tahoma" w:hAnsi="Tahoma" w:cs="Tahoma"/>
                <w:color w:val="000000"/>
                <w:lang w:val="ru-RU" w:eastAsia="ru-RU"/>
              </w:rPr>
              <w:t>lapteva_ep@volcomsys.ru</w:t>
            </w:r>
          </w:p>
        </w:tc>
        <w:tc>
          <w:tcPr>
            <w:tcW w:w="1985" w:type="dxa"/>
            <w:shd w:val="clear" w:color="auto" w:fill="auto"/>
          </w:tcPr>
          <w:p w:rsidR="00F151D2" w:rsidRPr="00A24027" w:rsidRDefault="00F151D2" w:rsidP="00EB5FAB">
            <w:pPr>
              <w:snapToGrid w:val="0"/>
              <w:rPr>
                <w:rFonts w:ascii="Tahoma" w:hAnsi="Tahoma" w:cs="Tahoma"/>
                <w:lang w:val="ru-RU"/>
              </w:rPr>
            </w:pPr>
            <w:r>
              <w:rPr>
                <w:rFonts w:ascii="Tahoma" w:hAnsi="Tahoma" w:cs="Tahoma"/>
                <w:lang w:val="ru-RU"/>
              </w:rPr>
              <w:t>79-03-70 (316)</w:t>
            </w:r>
          </w:p>
        </w:tc>
      </w:tr>
      <w:tr w:rsidR="00F151D2" w:rsidRPr="00A24027" w:rsidTr="006D52AC">
        <w:tc>
          <w:tcPr>
            <w:tcW w:w="3969" w:type="dxa"/>
            <w:shd w:val="clear" w:color="auto" w:fill="auto"/>
          </w:tcPr>
          <w:p w:rsidR="00F151D2" w:rsidRDefault="00F151D2" w:rsidP="00EB5FAB">
            <w:pPr>
              <w:snapToGrid w:val="0"/>
              <w:rPr>
                <w:rFonts w:ascii="Tahoma" w:hAnsi="Tahoma" w:cs="Tahoma"/>
                <w:lang w:val="ru-RU"/>
              </w:rPr>
            </w:pPr>
            <w:r>
              <w:rPr>
                <w:rFonts w:ascii="Tahoma" w:hAnsi="Tahoma" w:cs="Tahoma"/>
                <w:lang w:val="ru-RU"/>
              </w:rPr>
              <w:t>Сейфутдинова Рауза Закировна, ведущий инженер</w:t>
            </w:r>
          </w:p>
        </w:tc>
        <w:tc>
          <w:tcPr>
            <w:tcW w:w="3261" w:type="dxa"/>
            <w:shd w:val="clear" w:color="auto" w:fill="auto"/>
          </w:tcPr>
          <w:p w:rsidR="00F151D2" w:rsidRPr="00F151D2" w:rsidRDefault="00F151D2" w:rsidP="00EB5FAB">
            <w:pPr>
              <w:snapToGrid w:val="0"/>
              <w:rPr>
                <w:rFonts w:ascii="Tahoma" w:hAnsi="Tahoma" w:cs="Tahoma"/>
                <w:color w:val="000000"/>
                <w:lang w:val="ru-RU" w:eastAsia="ru-RU"/>
              </w:rPr>
            </w:pPr>
            <w:r w:rsidRPr="00F151D2">
              <w:rPr>
                <w:rFonts w:ascii="Tahoma" w:hAnsi="Tahoma" w:cs="Tahoma"/>
                <w:color w:val="000000"/>
                <w:lang w:val="ru-RU" w:eastAsia="ru-RU"/>
              </w:rPr>
              <w:t>seyfutdinova_rz@volcomsys.ru</w:t>
            </w:r>
          </w:p>
        </w:tc>
        <w:tc>
          <w:tcPr>
            <w:tcW w:w="1985" w:type="dxa"/>
            <w:shd w:val="clear" w:color="auto" w:fill="auto"/>
          </w:tcPr>
          <w:p w:rsidR="00F151D2" w:rsidRDefault="00F151D2" w:rsidP="00EB5FAB">
            <w:pPr>
              <w:snapToGrid w:val="0"/>
              <w:rPr>
                <w:rFonts w:ascii="Tahoma" w:hAnsi="Tahoma" w:cs="Tahoma"/>
                <w:lang w:val="ru-RU"/>
              </w:rPr>
            </w:pPr>
            <w:r>
              <w:rPr>
                <w:rFonts w:ascii="Tahoma" w:hAnsi="Tahoma" w:cs="Tahoma"/>
                <w:lang w:val="ru-RU"/>
              </w:rPr>
              <w:t>20-45-90</w:t>
            </w:r>
          </w:p>
        </w:tc>
      </w:tr>
      <w:tr w:rsidR="00F151D2" w:rsidRPr="00A24027" w:rsidTr="006D52AC">
        <w:tc>
          <w:tcPr>
            <w:tcW w:w="3969" w:type="dxa"/>
            <w:shd w:val="clear" w:color="auto" w:fill="auto"/>
          </w:tcPr>
          <w:p w:rsidR="007F2C5A" w:rsidRDefault="00F151D2" w:rsidP="00EB5FAB">
            <w:pPr>
              <w:snapToGrid w:val="0"/>
              <w:rPr>
                <w:rFonts w:ascii="Tahoma" w:hAnsi="Tahoma" w:cs="Tahoma"/>
                <w:lang w:val="ru-RU"/>
              </w:rPr>
            </w:pPr>
            <w:r>
              <w:rPr>
                <w:rFonts w:ascii="Tahoma" w:hAnsi="Tahoma" w:cs="Tahoma"/>
                <w:lang w:val="ru-RU"/>
              </w:rPr>
              <w:t xml:space="preserve">Унямина Наталья Яковлевна, </w:t>
            </w:r>
          </w:p>
          <w:p w:rsidR="00F151D2" w:rsidRDefault="00F151D2" w:rsidP="00EB5FAB">
            <w:pPr>
              <w:snapToGrid w:val="0"/>
              <w:rPr>
                <w:rFonts w:ascii="Tahoma" w:hAnsi="Tahoma" w:cs="Tahoma"/>
                <w:lang w:val="ru-RU"/>
              </w:rPr>
            </w:pPr>
            <w:r>
              <w:rPr>
                <w:rFonts w:ascii="Tahoma" w:hAnsi="Tahoma" w:cs="Tahoma"/>
                <w:lang w:val="ru-RU"/>
              </w:rPr>
              <w:t>главный специалист</w:t>
            </w:r>
          </w:p>
        </w:tc>
        <w:tc>
          <w:tcPr>
            <w:tcW w:w="3261" w:type="dxa"/>
            <w:shd w:val="clear" w:color="auto" w:fill="auto"/>
          </w:tcPr>
          <w:p w:rsidR="00F151D2" w:rsidRPr="00F151D2" w:rsidRDefault="00F151D2" w:rsidP="00EB5FAB">
            <w:pPr>
              <w:snapToGrid w:val="0"/>
              <w:rPr>
                <w:rFonts w:ascii="Tahoma" w:hAnsi="Tahoma" w:cs="Tahoma"/>
                <w:color w:val="000000"/>
                <w:lang w:val="ru-RU" w:eastAsia="ru-RU"/>
              </w:rPr>
            </w:pPr>
            <w:r w:rsidRPr="00F151D2">
              <w:rPr>
                <w:rFonts w:ascii="Tahoma" w:hAnsi="Tahoma" w:cs="Tahoma"/>
                <w:color w:val="000000"/>
                <w:lang w:val="ru-RU" w:eastAsia="ru-RU"/>
              </w:rPr>
              <w:t>unyamina_ny@volcomsys.ru</w:t>
            </w:r>
          </w:p>
        </w:tc>
        <w:tc>
          <w:tcPr>
            <w:tcW w:w="1985" w:type="dxa"/>
            <w:shd w:val="clear" w:color="auto" w:fill="auto"/>
          </w:tcPr>
          <w:p w:rsidR="00F151D2" w:rsidRDefault="00F151D2" w:rsidP="00EB5FAB">
            <w:pPr>
              <w:snapToGrid w:val="0"/>
              <w:rPr>
                <w:rFonts w:ascii="Tahoma" w:hAnsi="Tahoma" w:cs="Tahoma"/>
                <w:lang w:val="ru-RU"/>
              </w:rPr>
            </w:pPr>
            <w:r>
              <w:rPr>
                <w:rFonts w:ascii="Tahoma" w:hAnsi="Tahoma" w:cs="Tahoma"/>
                <w:lang w:val="ru-RU"/>
              </w:rPr>
              <w:t>55-13-76</w:t>
            </w:r>
          </w:p>
        </w:tc>
      </w:tr>
    </w:tbl>
    <w:p w:rsidR="001B1AED" w:rsidRPr="00A24027" w:rsidRDefault="001B1AED" w:rsidP="001B1AED">
      <w:pPr>
        <w:rPr>
          <w:rFonts w:ascii="Tahoma" w:hAnsi="Tahoma" w:cs="Tahoma"/>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tbl>
      <w:tblPr>
        <w:tblW w:w="9598" w:type="dxa"/>
        <w:tblInd w:w="-65" w:type="dxa"/>
        <w:tblLayout w:type="fixed"/>
        <w:tblLook w:val="0000"/>
      </w:tblPr>
      <w:tblGrid>
        <w:gridCol w:w="4788"/>
        <w:gridCol w:w="4810"/>
      </w:tblGrid>
      <w:tr w:rsidR="001B1AED" w:rsidRPr="00A24027" w:rsidTr="001D1A21">
        <w:tc>
          <w:tcPr>
            <w:tcW w:w="478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pStyle w:val="a8"/>
              <w:keepNext/>
              <w:keepLines/>
              <w:suppressLineNumbers/>
              <w:snapToGrid w:val="0"/>
              <w:jc w:val="both"/>
              <w:rPr>
                <w:rFonts w:ascii="Tahoma" w:hAnsi="Tahoma" w:cs="Tahoma"/>
                <w:sz w:val="20"/>
                <w:szCs w:val="20"/>
              </w:rPr>
            </w:pPr>
            <w:r w:rsidRPr="00A24027">
              <w:rPr>
                <w:rFonts w:ascii="Tahoma" w:hAnsi="Tahoma" w:cs="Tahoma"/>
                <w:b/>
                <w:sz w:val="20"/>
                <w:szCs w:val="20"/>
              </w:rPr>
              <w:t>«АГЕНТ»</w:t>
            </w:r>
            <w:r w:rsidRPr="00A24027">
              <w:rPr>
                <w:rFonts w:ascii="Tahoma" w:hAnsi="Tahoma" w:cs="Tahoma"/>
                <w:sz w:val="20"/>
                <w:szCs w:val="20"/>
              </w:rPr>
              <w:t xml:space="preserve"> </w:t>
            </w:r>
          </w:p>
        </w:tc>
        <w:tc>
          <w:tcPr>
            <w:tcW w:w="4810" w:type="dxa"/>
            <w:tcBorders>
              <w:top w:val="single" w:sz="4" w:space="0" w:color="000000"/>
              <w:left w:val="single" w:sz="4" w:space="0" w:color="000000"/>
              <w:bottom w:val="single" w:sz="4" w:space="0" w:color="000000"/>
              <w:right w:val="single" w:sz="4" w:space="0" w:color="000000"/>
            </w:tcBorders>
            <w:shd w:val="clear" w:color="auto" w:fill="auto"/>
          </w:tcPr>
          <w:p w:rsidR="001D1A21" w:rsidRPr="00A24027" w:rsidRDefault="001D1A21" w:rsidP="001D1A21">
            <w:pPr>
              <w:pStyle w:val="a8"/>
              <w:keepNext/>
              <w:keepLines/>
              <w:suppressLineNumbers/>
              <w:snapToGrid w:val="0"/>
              <w:jc w:val="both"/>
              <w:rPr>
                <w:rFonts w:ascii="Tahoma" w:hAnsi="Tahoma" w:cs="Tahoma"/>
                <w:b/>
                <w:sz w:val="20"/>
                <w:szCs w:val="20"/>
              </w:rPr>
            </w:pPr>
            <w:r w:rsidRPr="00A24027">
              <w:rPr>
                <w:rFonts w:ascii="Tahoma" w:hAnsi="Tahoma" w:cs="Tahoma"/>
                <w:b/>
                <w:sz w:val="20"/>
                <w:szCs w:val="20"/>
              </w:rPr>
              <w:t>«КЛИЕНТ»</w:t>
            </w:r>
          </w:p>
          <w:p w:rsidR="001D1A21" w:rsidRPr="00A24027" w:rsidRDefault="001D1A21" w:rsidP="001D1A21">
            <w:pPr>
              <w:pStyle w:val="a8"/>
              <w:keepNext/>
              <w:keepLines/>
              <w:suppressLineNumbers/>
              <w:jc w:val="both"/>
              <w:rPr>
                <w:rFonts w:ascii="Tahoma" w:hAnsi="Tahoma" w:cs="Tahoma"/>
                <w:b/>
                <w:sz w:val="20"/>
                <w:szCs w:val="20"/>
              </w:rPr>
            </w:pPr>
          </w:p>
          <w:p w:rsidR="001D1A21" w:rsidRDefault="001D1A21"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Pr="00A24027" w:rsidRDefault="00581389" w:rsidP="001D1A21">
            <w:pPr>
              <w:pStyle w:val="a8"/>
              <w:keepNext/>
              <w:keepLines/>
              <w:suppressLineNumbers/>
              <w:jc w:val="both"/>
              <w:rPr>
                <w:rFonts w:ascii="Tahoma" w:hAnsi="Tahoma" w:cs="Tahoma"/>
                <w:sz w:val="20"/>
                <w:szCs w:val="20"/>
              </w:rPr>
            </w:pPr>
          </w:p>
          <w:p w:rsidR="001D1A21" w:rsidRPr="00A24027" w:rsidRDefault="001D1A21" w:rsidP="001D1A21">
            <w:pPr>
              <w:pStyle w:val="a8"/>
              <w:suppressLineNumbers/>
              <w:jc w:val="both"/>
              <w:rPr>
                <w:rFonts w:ascii="Tahoma" w:hAnsi="Tahoma" w:cs="Tahoma"/>
                <w:b/>
                <w:bCs/>
                <w:sz w:val="20"/>
                <w:szCs w:val="20"/>
              </w:rPr>
            </w:pPr>
            <w:r w:rsidRPr="00A24027">
              <w:rPr>
                <w:rFonts w:ascii="Tahoma" w:hAnsi="Tahoma" w:cs="Tahoma"/>
                <w:sz w:val="20"/>
                <w:szCs w:val="20"/>
              </w:rPr>
              <w:t>__________________________</w:t>
            </w:r>
          </w:p>
          <w:p w:rsidR="001B1AED" w:rsidRPr="00A24027" w:rsidRDefault="001B1AED" w:rsidP="00EB5FAB">
            <w:pPr>
              <w:pStyle w:val="a8"/>
              <w:keepNext/>
              <w:keepLines/>
              <w:suppressLineNumbers/>
              <w:snapToGrid w:val="0"/>
              <w:jc w:val="both"/>
              <w:rPr>
                <w:rFonts w:ascii="Tahoma" w:hAnsi="Tahoma" w:cs="Tahoma"/>
                <w:b/>
                <w:sz w:val="20"/>
                <w:szCs w:val="20"/>
              </w:rPr>
            </w:pPr>
          </w:p>
        </w:tc>
      </w:tr>
    </w:tbl>
    <w:p w:rsidR="001B1AED" w:rsidRPr="00A24027" w:rsidRDefault="001B1AED" w:rsidP="001B1AED">
      <w:pPr>
        <w:rPr>
          <w:rFonts w:ascii="Tahoma" w:hAnsi="Tahoma" w:cs="Tahoma"/>
          <w:lang w:val="ru-RU"/>
        </w:rPr>
      </w:pP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b/>
          <w:lang w:val="ru-RU"/>
        </w:rPr>
      </w:pPr>
    </w:p>
    <w:p w:rsidR="001C031B" w:rsidRPr="00A24027" w:rsidRDefault="001C031B" w:rsidP="001B1AED">
      <w:pPr>
        <w:rPr>
          <w:rFonts w:ascii="Tahoma" w:hAnsi="Tahoma" w:cs="Tahoma"/>
          <w:b/>
          <w:lang w:val="ru-RU"/>
        </w:rPr>
      </w:pPr>
    </w:p>
    <w:p w:rsidR="006D52AC" w:rsidRDefault="006D52AC" w:rsidP="001B1AED">
      <w:pPr>
        <w:rPr>
          <w:rFonts w:ascii="Tahoma" w:hAnsi="Tahoma" w:cs="Tahoma"/>
          <w:b/>
          <w:lang w:val="ru-RU"/>
        </w:rPr>
      </w:pPr>
    </w:p>
    <w:p w:rsidR="00581389" w:rsidRDefault="00581389" w:rsidP="001B1AED">
      <w:pPr>
        <w:rPr>
          <w:rFonts w:ascii="Tahoma" w:hAnsi="Tahoma" w:cs="Tahoma"/>
          <w:b/>
          <w:lang w:val="ru-RU"/>
        </w:rPr>
      </w:pPr>
    </w:p>
    <w:p w:rsidR="001B1AED" w:rsidRPr="00A24027" w:rsidRDefault="001B1AED" w:rsidP="001D1A21">
      <w:pPr>
        <w:jc w:val="right"/>
        <w:rPr>
          <w:rFonts w:ascii="Tahoma" w:hAnsi="Tahoma" w:cs="Tahoma"/>
          <w:b/>
          <w:lang w:val="ru-RU"/>
        </w:rPr>
      </w:pPr>
      <w:r w:rsidRPr="00A24027">
        <w:rPr>
          <w:rFonts w:ascii="Tahoma" w:hAnsi="Tahoma" w:cs="Tahoma"/>
          <w:b/>
          <w:lang w:val="ru-RU"/>
        </w:rPr>
        <w:lastRenderedPageBreak/>
        <w:t>Приложение № 5</w:t>
      </w:r>
    </w:p>
    <w:p w:rsidR="001B1AED" w:rsidRPr="00A24027" w:rsidRDefault="001B1AED" w:rsidP="001D1A21">
      <w:pPr>
        <w:jc w:val="right"/>
        <w:rPr>
          <w:rFonts w:ascii="Tahoma" w:hAnsi="Tahoma" w:cs="Tahoma"/>
          <w:b/>
          <w:lang w:val="ru-RU"/>
        </w:rPr>
      </w:pPr>
      <w:r w:rsidRPr="00A24027">
        <w:rPr>
          <w:rFonts w:ascii="Tahoma" w:hAnsi="Tahoma" w:cs="Tahoma"/>
          <w:b/>
          <w:lang w:val="ru-RU"/>
        </w:rPr>
        <w:t>к Агентскому договору №     от «       » _______________                  г.</w:t>
      </w:r>
    </w:p>
    <w:p w:rsidR="001B1AED" w:rsidRPr="00A24027" w:rsidRDefault="001B1AED" w:rsidP="001B1AED">
      <w:pPr>
        <w:rPr>
          <w:rFonts w:ascii="Tahoma" w:hAnsi="Tahoma" w:cs="Tahoma"/>
          <w:lang w:val="ru-RU"/>
        </w:rPr>
      </w:pPr>
    </w:p>
    <w:p w:rsidR="001B1AED" w:rsidRPr="00A24027" w:rsidRDefault="001B1AED" w:rsidP="001B1AED">
      <w:pPr>
        <w:rPr>
          <w:rFonts w:ascii="Tahoma" w:hAnsi="Tahoma" w:cs="Tahoma"/>
          <w:lang w:val="ru-RU"/>
        </w:rPr>
      </w:pPr>
    </w:p>
    <w:p w:rsidR="001B1AED" w:rsidRPr="00A24027" w:rsidRDefault="001B1AED" w:rsidP="001B1AED">
      <w:pPr>
        <w:rPr>
          <w:rFonts w:ascii="Tahoma" w:hAnsi="Tahoma" w:cs="Tahoma"/>
          <w:lang w:val="ru-RU"/>
        </w:rPr>
      </w:pPr>
    </w:p>
    <w:p w:rsidR="001B1AED" w:rsidRPr="00A24027" w:rsidRDefault="001B1AED" w:rsidP="001B1AED">
      <w:pPr>
        <w:jc w:val="center"/>
        <w:rPr>
          <w:rFonts w:ascii="Tahoma" w:hAnsi="Tahoma" w:cs="Tahoma"/>
          <w:b/>
          <w:lang w:val="ru-RU"/>
        </w:rPr>
      </w:pPr>
      <w:r w:rsidRPr="00A24027">
        <w:rPr>
          <w:rFonts w:ascii="Tahoma" w:hAnsi="Tahoma" w:cs="Tahoma"/>
          <w:b/>
          <w:lang w:val="ru-RU"/>
        </w:rPr>
        <w:t>ОТЧЕТ</w:t>
      </w:r>
    </w:p>
    <w:p w:rsidR="001B1AED" w:rsidRPr="00A24027" w:rsidRDefault="001B1AED" w:rsidP="001B1AED">
      <w:pPr>
        <w:jc w:val="center"/>
        <w:rPr>
          <w:rFonts w:ascii="Tahoma" w:hAnsi="Tahoma" w:cs="Tahoma"/>
          <w:b/>
          <w:lang w:val="ru-RU"/>
        </w:rPr>
      </w:pPr>
      <w:r w:rsidRPr="00A24027">
        <w:rPr>
          <w:rFonts w:ascii="Tahoma" w:hAnsi="Tahoma" w:cs="Tahoma"/>
          <w:b/>
          <w:lang w:val="ru-RU"/>
        </w:rPr>
        <w:t>об исполнении поручения</w:t>
      </w:r>
    </w:p>
    <w:p w:rsidR="001B1AED" w:rsidRPr="00A24027" w:rsidRDefault="001B1AED" w:rsidP="001B1AED">
      <w:pPr>
        <w:rPr>
          <w:rFonts w:ascii="Tahoma" w:hAnsi="Tahoma" w:cs="Tahoma"/>
          <w:b/>
          <w:lang w:val="ru-RU"/>
        </w:rPr>
      </w:pPr>
    </w:p>
    <w:p w:rsidR="001B1AED" w:rsidRPr="00A24027" w:rsidRDefault="001B1AED" w:rsidP="001B1AED">
      <w:pPr>
        <w:rPr>
          <w:rFonts w:ascii="Tahoma" w:hAnsi="Tahoma" w:cs="Tahoma"/>
          <w:lang w:val="ru-RU"/>
        </w:rPr>
      </w:pPr>
      <w:r w:rsidRPr="00A24027">
        <w:rPr>
          <w:rFonts w:ascii="Tahoma" w:hAnsi="Tahoma" w:cs="Tahoma"/>
          <w:lang w:val="ru-RU"/>
        </w:rPr>
        <w:t>«___»_______ 201__г.</w:t>
      </w:r>
    </w:p>
    <w:p w:rsidR="001B1AED" w:rsidRPr="00A24027" w:rsidRDefault="001B1AED" w:rsidP="001B1AED">
      <w:pPr>
        <w:rPr>
          <w:rFonts w:ascii="Tahoma" w:hAnsi="Tahoma" w:cs="Tahoma"/>
          <w:lang w:val="ru-RU"/>
        </w:rPr>
      </w:pPr>
    </w:p>
    <w:p w:rsidR="001B1AED" w:rsidRPr="00A24027" w:rsidRDefault="001B1AED" w:rsidP="001B1AED">
      <w:pPr>
        <w:jc w:val="both"/>
        <w:rPr>
          <w:rFonts w:ascii="Tahoma" w:hAnsi="Tahoma" w:cs="Tahoma"/>
          <w:lang w:val="ru-RU"/>
        </w:rPr>
      </w:pPr>
      <w:r w:rsidRPr="00A24027">
        <w:rPr>
          <w:rFonts w:ascii="Tahoma" w:hAnsi="Tahoma" w:cs="Tahoma"/>
          <w:lang w:val="ru-RU"/>
        </w:rPr>
        <w:t xml:space="preserve">_________________________________________________________, именуемое в дальнейшем «Агент», в лице </w:t>
      </w:r>
      <w:r w:rsidRPr="00A24027">
        <w:rPr>
          <w:rFonts w:ascii="Tahoma" w:hAnsi="Tahoma" w:cs="Tahoma"/>
          <w:b/>
          <w:lang w:val="ru-RU"/>
        </w:rPr>
        <w:t>______________________________________________________</w:t>
      </w:r>
      <w:r w:rsidRPr="00A24027">
        <w:rPr>
          <w:rFonts w:ascii="Tahoma" w:hAnsi="Tahoma" w:cs="Tahoma"/>
          <w:lang w:val="ru-RU"/>
        </w:rPr>
        <w:t>, действующей на основании ____________, представляет ООО «Волжские коммунальные системы», именуемому в дальнейшем «Клиент», настоящий отчет об исполнении поручения по Агентскому договору    № ____ от «____»__________г.</w:t>
      </w:r>
    </w:p>
    <w:p w:rsidR="001B1AED" w:rsidRPr="00A24027" w:rsidRDefault="001B1AED" w:rsidP="001B1AED">
      <w:pPr>
        <w:tabs>
          <w:tab w:val="left" w:pos="1080"/>
        </w:tabs>
        <w:ind w:left="360" w:right="-622"/>
        <w:jc w:val="both"/>
        <w:rPr>
          <w:rFonts w:ascii="Tahoma" w:hAnsi="Tahoma" w:cs="Tahoma"/>
          <w:lang w:val="ru-RU"/>
        </w:rPr>
      </w:pPr>
    </w:p>
    <w:p w:rsidR="001B1AED" w:rsidRPr="00A24027" w:rsidRDefault="001B1AED" w:rsidP="001B1AED">
      <w:pPr>
        <w:jc w:val="both"/>
        <w:rPr>
          <w:rFonts w:ascii="Tahoma" w:hAnsi="Tahoma" w:cs="Tahoma"/>
          <w:lang w:val="ru-RU"/>
        </w:rPr>
      </w:pPr>
      <w:r w:rsidRPr="00A24027">
        <w:rPr>
          <w:rFonts w:ascii="Tahoma" w:hAnsi="Tahoma" w:cs="Tahoma"/>
          <w:lang w:val="ru-RU"/>
        </w:rPr>
        <w:t>«Агент» по поручению «Клиента» выполнил следующие действия:</w:t>
      </w:r>
    </w:p>
    <w:p w:rsidR="001B1AED" w:rsidRPr="00A24027" w:rsidRDefault="001B1AED" w:rsidP="001B1AED">
      <w:pPr>
        <w:jc w:val="both"/>
        <w:rPr>
          <w:rFonts w:ascii="Tahoma" w:hAnsi="Tahoma" w:cs="Tahoma"/>
          <w:lang w:val="ru-RU"/>
        </w:rPr>
      </w:pPr>
    </w:p>
    <w:tbl>
      <w:tblPr>
        <w:tblW w:w="0" w:type="auto"/>
        <w:tblInd w:w="-65" w:type="dxa"/>
        <w:tblLayout w:type="fixed"/>
        <w:tblLook w:val="0000"/>
      </w:tblPr>
      <w:tblGrid>
        <w:gridCol w:w="2778"/>
        <w:gridCol w:w="1590"/>
        <w:gridCol w:w="1317"/>
        <w:gridCol w:w="1263"/>
        <w:gridCol w:w="1880"/>
      </w:tblGrid>
      <w:tr w:rsidR="001B1AED" w:rsidRPr="00A24027" w:rsidTr="00EB5FAB">
        <w:tc>
          <w:tcPr>
            <w:tcW w:w="2778" w:type="dxa"/>
            <w:tcBorders>
              <w:top w:val="single" w:sz="4" w:space="0" w:color="000000"/>
              <w:left w:val="single" w:sz="4" w:space="0" w:color="000000"/>
              <w:bottom w:val="single" w:sz="4" w:space="0" w:color="000000"/>
            </w:tcBorders>
            <w:shd w:val="clear" w:color="auto" w:fill="auto"/>
            <w:vAlign w:val="center"/>
          </w:tcPr>
          <w:p w:rsidR="001B1AED" w:rsidRPr="00A24027" w:rsidRDefault="001B1AED" w:rsidP="00EB5FAB">
            <w:pPr>
              <w:snapToGrid w:val="0"/>
              <w:jc w:val="center"/>
              <w:rPr>
                <w:rFonts w:ascii="Tahoma" w:hAnsi="Tahoma" w:cs="Tahoma"/>
                <w:lang w:val="ru-RU"/>
              </w:rPr>
            </w:pPr>
          </w:p>
        </w:tc>
        <w:tc>
          <w:tcPr>
            <w:tcW w:w="1590" w:type="dxa"/>
            <w:tcBorders>
              <w:top w:val="single" w:sz="4" w:space="0" w:color="000000"/>
              <w:left w:val="single" w:sz="4" w:space="0" w:color="000000"/>
              <w:bottom w:val="single" w:sz="4" w:space="0" w:color="000000"/>
            </w:tcBorders>
            <w:shd w:val="clear" w:color="auto" w:fill="auto"/>
            <w:vAlign w:val="center"/>
          </w:tcPr>
          <w:p w:rsidR="001B1AED" w:rsidRPr="00A24027" w:rsidRDefault="001B1AED" w:rsidP="00EB5FAB">
            <w:pPr>
              <w:snapToGrid w:val="0"/>
              <w:jc w:val="center"/>
              <w:rPr>
                <w:rFonts w:ascii="Tahoma" w:hAnsi="Tahoma" w:cs="Tahoma"/>
                <w:lang w:val="ru-RU"/>
              </w:rPr>
            </w:pPr>
            <w:r w:rsidRPr="00A24027">
              <w:rPr>
                <w:rFonts w:ascii="Tahoma" w:hAnsi="Tahoma" w:cs="Tahoma"/>
                <w:lang w:val="ru-RU"/>
              </w:rPr>
              <w:t>Наименование</w:t>
            </w:r>
          </w:p>
        </w:tc>
        <w:tc>
          <w:tcPr>
            <w:tcW w:w="1317" w:type="dxa"/>
            <w:tcBorders>
              <w:top w:val="single" w:sz="4" w:space="0" w:color="000000"/>
              <w:left w:val="single" w:sz="4" w:space="0" w:color="000000"/>
              <w:bottom w:val="single" w:sz="4" w:space="0" w:color="000000"/>
            </w:tcBorders>
            <w:shd w:val="clear" w:color="auto" w:fill="auto"/>
            <w:vAlign w:val="center"/>
          </w:tcPr>
          <w:p w:rsidR="001B1AED" w:rsidRPr="00A24027" w:rsidRDefault="001B1AED" w:rsidP="00EB5FAB">
            <w:pPr>
              <w:snapToGrid w:val="0"/>
              <w:jc w:val="center"/>
              <w:rPr>
                <w:rFonts w:ascii="Tahoma" w:hAnsi="Tahoma" w:cs="Tahoma"/>
                <w:lang w:val="ru-RU"/>
              </w:rPr>
            </w:pPr>
            <w:r w:rsidRPr="00A24027">
              <w:rPr>
                <w:rFonts w:ascii="Tahoma" w:hAnsi="Tahoma" w:cs="Tahoma"/>
                <w:lang w:val="ru-RU"/>
              </w:rPr>
              <w:t>Количество</w:t>
            </w:r>
          </w:p>
        </w:tc>
        <w:tc>
          <w:tcPr>
            <w:tcW w:w="1263" w:type="dxa"/>
            <w:tcBorders>
              <w:top w:val="single" w:sz="4" w:space="0" w:color="000000"/>
              <w:left w:val="single" w:sz="4" w:space="0" w:color="000000"/>
              <w:bottom w:val="single" w:sz="4" w:space="0" w:color="000000"/>
            </w:tcBorders>
            <w:shd w:val="clear" w:color="auto" w:fill="auto"/>
            <w:vAlign w:val="center"/>
          </w:tcPr>
          <w:p w:rsidR="001B1AED" w:rsidRPr="00A24027" w:rsidRDefault="001B1AED" w:rsidP="00EB5FAB">
            <w:pPr>
              <w:snapToGrid w:val="0"/>
              <w:jc w:val="center"/>
              <w:rPr>
                <w:rFonts w:ascii="Tahoma" w:hAnsi="Tahoma" w:cs="Tahoma"/>
                <w:lang w:val="ru-RU"/>
              </w:rPr>
            </w:pPr>
            <w:r w:rsidRPr="00A24027">
              <w:rPr>
                <w:rFonts w:ascii="Tahoma" w:hAnsi="Tahoma" w:cs="Tahoma"/>
                <w:lang w:val="ru-RU"/>
              </w:rPr>
              <w:t>Сумма</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AED" w:rsidRPr="00A24027" w:rsidRDefault="001B1AED" w:rsidP="00EB5FAB">
            <w:pPr>
              <w:snapToGrid w:val="0"/>
              <w:jc w:val="center"/>
              <w:rPr>
                <w:rFonts w:ascii="Tahoma" w:hAnsi="Tahoma" w:cs="Tahoma"/>
                <w:lang w:val="ru-RU"/>
              </w:rPr>
            </w:pPr>
            <w:r w:rsidRPr="00A24027">
              <w:rPr>
                <w:rFonts w:ascii="Tahoma" w:hAnsi="Tahoma" w:cs="Tahoma"/>
                <w:lang w:val="ru-RU"/>
              </w:rPr>
              <w:t>Единица измерения</w:t>
            </w:r>
          </w:p>
        </w:tc>
      </w:tr>
      <w:tr w:rsidR="001B1AED" w:rsidRPr="00EC5E4C" w:rsidTr="00EB5FAB">
        <w:tc>
          <w:tcPr>
            <w:tcW w:w="277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rPr>
                <w:rFonts w:ascii="Tahoma" w:hAnsi="Tahoma" w:cs="Tahoma"/>
                <w:lang w:val="ru-RU"/>
              </w:rPr>
            </w:pPr>
            <w:r w:rsidRPr="00A24027">
              <w:rPr>
                <w:rFonts w:ascii="Tahoma" w:hAnsi="Tahoma" w:cs="Tahoma"/>
                <w:lang w:val="ru-RU"/>
              </w:rPr>
              <w:t>Действия в соответствии с пп 1.2.3. - 1.2.13 Договора</w:t>
            </w:r>
          </w:p>
        </w:tc>
        <w:tc>
          <w:tcPr>
            <w:tcW w:w="1590" w:type="dxa"/>
            <w:tcBorders>
              <w:top w:val="single" w:sz="4" w:space="0" w:color="000000"/>
              <w:left w:val="single" w:sz="4" w:space="0" w:color="000000"/>
              <w:bottom w:val="single" w:sz="4" w:space="0" w:color="000000"/>
            </w:tcBorders>
            <w:shd w:val="clear" w:color="auto" w:fill="auto"/>
            <w:vAlign w:val="center"/>
          </w:tcPr>
          <w:p w:rsidR="001B1AED" w:rsidRPr="00A24027" w:rsidRDefault="001B1AED" w:rsidP="00EB5FAB">
            <w:pPr>
              <w:snapToGrid w:val="0"/>
              <w:rPr>
                <w:rFonts w:ascii="Tahoma" w:hAnsi="Tahoma" w:cs="Tahoma"/>
                <w:b/>
                <w:lang w:val="ru-RU"/>
              </w:rPr>
            </w:pPr>
          </w:p>
        </w:tc>
        <w:tc>
          <w:tcPr>
            <w:tcW w:w="1317" w:type="dxa"/>
            <w:tcBorders>
              <w:top w:val="single" w:sz="4" w:space="0" w:color="000000"/>
              <w:left w:val="single" w:sz="4" w:space="0" w:color="000000"/>
              <w:bottom w:val="single" w:sz="4" w:space="0" w:color="000000"/>
            </w:tcBorders>
            <w:shd w:val="clear" w:color="auto" w:fill="auto"/>
            <w:vAlign w:val="center"/>
          </w:tcPr>
          <w:p w:rsidR="001B1AED" w:rsidRPr="00A24027" w:rsidRDefault="001B1AED" w:rsidP="00EB5FAB">
            <w:pPr>
              <w:snapToGrid w:val="0"/>
              <w:rPr>
                <w:rFonts w:ascii="Tahoma" w:hAnsi="Tahoma" w:cs="Tahoma"/>
                <w:b/>
                <w:lang w:val="ru-RU"/>
              </w:rPr>
            </w:pPr>
          </w:p>
        </w:tc>
        <w:tc>
          <w:tcPr>
            <w:tcW w:w="1263" w:type="dxa"/>
            <w:tcBorders>
              <w:top w:val="single" w:sz="4" w:space="0" w:color="000000"/>
              <w:left w:val="single" w:sz="4" w:space="0" w:color="000000"/>
              <w:bottom w:val="single" w:sz="4" w:space="0" w:color="000000"/>
            </w:tcBorders>
            <w:shd w:val="clear" w:color="auto" w:fill="auto"/>
            <w:vAlign w:val="center"/>
          </w:tcPr>
          <w:p w:rsidR="001B1AED" w:rsidRPr="00A24027" w:rsidRDefault="001B1AED" w:rsidP="00EB5FAB">
            <w:pPr>
              <w:snapToGrid w:val="0"/>
              <w:rPr>
                <w:rFonts w:ascii="Tahoma" w:hAnsi="Tahoma" w:cs="Tahoma"/>
                <w:b/>
                <w:lang w:val="ru-RU"/>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AED" w:rsidRPr="00A24027" w:rsidRDefault="001B1AED" w:rsidP="00EB5FAB">
            <w:pPr>
              <w:snapToGrid w:val="0"/>
              <w:rPr>
                <w:rFonts w:ascii="Tahoma" w:hAnsi="Tahoma" w:cs="Tahoma"/>
                <w:b/>
                <w:lang w:val="ru-RU"/>
              </w:rPr>
            </w:pPr>
          </w:p>
        </w:tc>
      </w:tr>
      <w:tr w:rsidR="001B1AED" w:rsidRPr="00EC5E4C" w:rsidTr="00EB5FAB">
        <w:tc>
          <w:tcPr>
            <w:tcW w:w="277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snapToGrid w:val="0"/>
              <w:rPr>
                <w:rFonts w:ascii="Tahoma" w:hAnsi="Tahoma" w:cs="Tahoma"/>
                <w:lang w:val="ru-RU"/>
              </w:rPr>
            </w:pPr>
            <w:r w:rsidRPr="00A24027">
              <w:rPr>
                <w:rFonts w:ascii="Tahoma" w:hAnsi="Tahoma" w:cs="Tahoma"/>
                <w:lang w:val="ru-RU"/>
              </w:rPr>
              <w:t>Стоимость сделки по поручению Клиента (доходы третьих лиц)</w:t>
            </w:r>
          </w:p>
        </w:tc>
        <w:tc>
          <w:tcPr>
            <w:tcW w:w="1590" w:type="dxa"/>
            <w:tcBorders>
              <w:top w:val="single" w:sz="4" w:space="0" w:color="000000"/>
              <w:left w:val="single" w:sz="4" w:space="0" w:color="000000"/>
              <w:bottom w:val="single" w:sz="4" w:space="0" w:color="000000"/>
            </w:tcBorders>
            <w:shd w:val="clear" w:color="auto" w:fill="auto"/>
            <w:vAlign w:val="center"/>
          </w:tcPr>
          <w:p w:rsidR="001B1AED" w:rsidRPr="00A24027" w:rsidRDefault="001B1AED" w:rsidP="00EB5FAB">
            <w:pPr>
              <w:snapToGrid w:val="0"/>
              <w:rPr>
                <w:rFonts w:ascii="Tahoma" w:hAnsi="Tahoma" w:cs="Tahoma"/>
                <w:lang w:val="ru-RU"/>
              </w:rPr>
            </w:pPr>
          </w:p>
        </w:tc>
        <w:tc>
          <w:tcPr>
            <w:tcW w:w="1317" w:type="dxa"/>
            <w:tcBorders>
              <w:top w:val="single" w:sz="4" w:space="0" w:color="000000"/>
              <w:left w:val="single" w:sz="4" w:space="0" w:color="000000"/>
              <w:bottom w:val="single" w:sz="4" w:space="0" w:color="000000"/>
            </w:tcBorders>
            <w:shd w:val="clear" w:color="auto" w:fill="auto"/>
            <w:vAlign w:val="center"/>
          </w:tcPr>
          <w:p w:rsidR="001B1AED" w:rsidRPr="00A24027" w:rsidRDefault="001B1AED" w:rsidP="00EB5FAB">
            <w:pPr>
              <w:snapToGrid w:val="0"/>
              <w:rPr>
                <w:rFonts w:ascii="Tahoma" w:hAnsi="Tahoma" w:cs="Tahoma"/>
                <w:lang w:val="ru-RU"/>
              </w:rPr>
            </w:pPr>
          </w:p>
        </w:tc>
        <w:tc>
          <w:tcPr>
            <w:tcW w:w="1263" w:type="dxa"/>
            <w:tcBorders>
              <w:top w:val="single" w:sz="4" w:space="0" w:color="000000"/>
              <w:left w:val="single" w:sz="4" w:space="0" w:color="000000"/>
              <w:bottom w:val="single" w:sz="4" w:space="0" w:color="000000"/>
            </w:tcBorders>
            <w:shd w:val="clear" w:color="auto" w:fill="auto"/>
            <w:vAlign w:val="center"/>
          </w:tcPr>
          <w:p w:rsidR="001B1AED" w:rsidRPr="00A24027" w:rsidRDefault="001B1AED" w:rsidP="00EB5FAB">
            <w:pPr>
              <w:snapToGrid w:val="0"/>
              <w:rPr>
                <w:rFonts w:ascii="Tahoma" w:hAnsi="Tahoma" w:cs="Tahoma"/>
                <w:lang w:val="ru-RU"/>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AED" w:rsidRPr="00A24027" w:rsidRDefault="001B1AED" w:rsidP="00EB5FAB">
            <w:pPr>
              <w:snapToGrid w:val="0"/>
              <w:rPr>
                <w:rFonts w:ascii="Tahoma" w:hAnsi="Tahoma" w:cs="Tahoma"/>
                <w:lang w:val="ru-RU"/>
              </w:rPr>
            </w:pPr>
          </w:p>
        </w:tc>
      </w:tr>
      <w:tr w:rsidR="001B1AED" w:rsidRPr="00A24027" w:rsidTr="00EB5FAB">
        <w:tc>
          <w:tcPr>
            <w:tcW w:w="2778"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tabs>
                <w:tab w:val="left" w:pos="900"/>
              </w:tabs>
              <w:snapToGrid w:val="0"/>
              <w:ind w:right="-29"/>
              <w:rPr>
                <w:rFonts w:ascii="Tahoma" w:hAnsi="Tahoma" w:cs="Tahoma"/>
                <w:lang w:val="ru-RU"/>
              </w:rPr>
            </w:pPr>
            <w:r w:rsidRPr="00A24027">
              <w:rPr>
                <w:rFonts w:ascii="Tahoma" w:hAnsi="Tahoma" w:cs="Tahoma"/>
                <w:lang w:val="ru-RU"/>
              </w:rPr>
              <w:t>Вознаграждение агента</w:t>
            </w:r>
          </w:p>
        </w:tc>
        <w:tc>
          <w:tcPr>
            <w:tcW w:w="1590" w:type="dxa"/>
            <w:tcBorders>
              <w:top w:val="single" w:sz="4" w:space="0" w:color="000000"/>
              <w:left w:val="single" w:sz="4" w:space="0" w:color="000000"/>
              <w:bottom w:val="single" w:sz="4" w:space="0" w:color="000000"/>
            </w:tcBorders>
            <w:shd w:val="clear" w:color="auto" w:fill="auto"/>
            <w:vAlign w:val="center"/>
          </w:tcPr>
          <w:p w:rsidR="001B1AED" w:rsidRPr="00A24027" w:rsidRDefault="001B1AED" w:rsidP="00EB5FAB">
            <w:pPr>
              <w:snapToGrid w:val="0"/>
              <w:rPr>
                <w:rFonts w:ascii="Tahoma" w:hAnsi="Tahoma" w:cs="Tahoma"/>
                <w:lang w:val="ru-RU"/>
              </w:rPr>
            </w:pPr>
          </w:p>
        </w:tc>
        <w:tc>
          <w:tcPr>
            <w:tcW w:w="1317" w:type="dxa"/>
            <w:tcBorders>
              <w:top w:val="single" w:sz="4" w:space="0" w:color="000000"/>
              <w:left w:val="single" w:sz="4" w:space="0" w:color="000000"/>
              <w:bottom w:val="single" w:sz="4" w:space="0" w:color="000000"/>
            </w:tcBorders>
            <w:shd w:val="clear" w:color="auto" w:fill="auto"/>
            <w:vAlign w:val="center"/>
          </w:tcPr>
          <w:p w:rsidR="001B1AED" w:rsidRPr="00A24027" w:rsidRDefault="001B1AED" w:rsidP="00EB5FAB">
            <w:pPr>
              <w:snapToGrid w:val="0"/>
              <w:rPr>
                <w:rFonts w:ascii="Tahoma" w:hAnsi="Tahoma" w:cs="Tahoma"/>
                <w:lang w:val="ru-RU"/>
              </w:rPr>
            </w:pPr>
          </w:p>
        </w:tc>
        <w:tc>
          <w:tcPr>
            <w:tcW w:w="1263" w:type="dxa"/>
            <w:tcBorders>
              <w:top w:val="single" w:sz="4" w:space="0" w:color="000000"/>
              <w:left w:val="single" w:sz="4" w:space="0" w:color="000000"/>
              <w:bottom w:val="single" w:sz="4" w:space="0" w:color="000000"/>
            </w:tcBorders>
            <w:shd w:val="clear" w:color="auto" w:fill="auto"/>
            <w:vAlign w:val="center"/>
          </w:tcPr>
          <w:p w:rsidR="001B1AED" w:rsidRPr="00A24027" w:rsidRDefault="001B1AED" w:rsidP="00EB5FAB">
            <w:pPr>
              <w:snapToGrid w:val="0"/>
              <w:rPr>
                <w:rFonts w:ascii="Tahoma" w:hAnsi="Tahoma" w:cs="Tahoma"/>
                <w:lang w:val="ru-RU"/>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AED" w:rsidRPr="00A24027" w:rsidRDefault="001B1AED" w:rsidP="00EB5FAB">
            <w:pPr>
              <w:snapToGrid w:val="0"/>
              <w:rPr>
                <w:rFonts w:ascii="Tahoma" w:hAnsi="Tahoma" w:cs="Tahoma"/>
                <w:lang w:val="ru-RU"/>
              </w:rPr>
            </w:pPr>
          </w:p>
        </w:tc>
      </w:tr>
    </w:tbl>
    <w:p w:rsidR="001B1AED" w:rsidRPr="00A24027" w:rsidRDefault="001B1AED" w:rsidP="001B1AED">
      <w:pPr>
        <w:tabs>
          <w:tab w:val="left" w:pos="1080"/>
        </w:tabs>
        <w:ind w:left="360" w:right="-622"/>
        <w:jc w:val="both"/>
        <w:rPr>
          <w:rFonts w:ascii="Tahoma" w:hAnsi="Tahoma" w:cs="Tahoma"/>
        </w:rPr>
      </w:pPr>
    </w:p>
    <w:p w:rsidR="001B1AED" w:rsidRPr="00A24027" w:rsidRDefault="001B1AED" w:rsidP="001B1AED">
      <w:pPr>
        <w:tabs>
          <w:tab w:val="left" w:pos="1080"/>
        </w:tabs>
        <w:ind w:right="-622"/>
        <w:jc w:val="both"/>
        <w:rPr>
          <w:rFonts w:ascii="Tahoma" w:hAnsi="Tahoma" w:cs="Tahoma"/>
          <w:lang w:val="ru-RU"/>
        </w:rPr>
      </w:pPr>
      <w:r w:rsidRPr="00A24027">
        <w:rPr>
          <w:rFonts w:ascii="Tahoma" w:hAnsi="Tahoma" w:cs="Tahoma"/>
          <w:lang w:val="ru-RU"/>
        </w:rPr>
        <w:t>«Клиент» по выполненным поручениям претензий не имеет.</w:t>
      </w:r>
    </w:p>
    <w:p w:rsidR="001B1AED" w:rsidRPr="00A24027" w:rsidRDefault="001B1AED" w:rsidP="001B1AED">
      <w:pPr>
        <w:tabs>
          <w:tab w:val="left" w:pos="1080"/>
        </w:tabs>
        <w:ind w:left="360" w:right="-622"/>
        <w:jc w:val="both"/>
        <w:rPr>
          <w:rFonts w:ascii="Tahoma" w:hAnsi="Tahoma" w:cs="Tahoma"/>
          <w:lang w:val="ru-RU"/>
        </w:rPr>
      </w:pPr>
    </w:p>
    <w:p w:rsidR="001B1AED" w:rsidRPr="00A24027" w:rsidRDefault="001B1AED" w:rsidP="001B1AED">
      <w:pPr>
        <w:tabs>
          <w:tab w:val="left" w:pos="1080"/>
        </w:tabs>
        <w:ind w:left="360" w:right="-622"/>
        <w:jc w:val="both"/>
        <w:rPr>
          <w:rFonts w:ascii="Tahoma" w:hAnsi="Tahoma" w:cs="Tahoma"/>
          <w:lang w:val="ru-RU"/>
        </w:rPr>
      </w:pPr>
    </w:p>
    <w:tbl>
      <w:tblPr>
        <w:tblW w:w="9636" w:type="dxa"/>
        <w:tblInd w:w="-65" w:type="dxa"/>
        <w:tblLayout w:type="fixed"/>
        <w:tblLook w:val="0000"/>
      </w:tblPr>
      <w:tblGrid>
        <w:gridCol w:w="4807"/>
        <w:gridCol w:w="4829"/>
      </w:tblGrid>
      <w:tr w:rsidR="001B1AED" w:rsidRPr="00A24027" w:rsidTr="00581389">
        <w:trPr>
          <w:trHeight w:val="4077"/>
        </w:trPr>
        <w:tc>
          <w:tcPr>
            <w:tcW w:w="4807" w:type="dxa"/>
            <w:tcBorders>
              <w:top w:val="single" w:sz="4" w:space="0" w:color="000000"/>
              <w:left w:val="single" w:sz="4" w:space="0" w:color="000000"/>
              <w:bottom w:val="single" w:sz="4" w:space="0" w:color="000000"/>
            </w:tcBorders>
            <w:shd w:val="clear" w:color="auto" w:fill="auto"/>
          </w:tcPr>
          <w:p w:rsidR="001B1AED" w:rsidRPr="00A24027" w:rsidRDefault="001B1AED" w:rsidP="00EB5FAB">
            <w:pPr>
              <w:pStyle w:val="a8"/>
              <w:keepNext/>
              <w:keepLines/>
              <w:suppressLineNumbers/>
              <w:snapToGrid w:val="0"/>
              <w:jc w:val="both"/>
              <w:rPr>
                <w:rFonts w:ascii="Tahoma" w:hAnsi="Tahoma" w:cs="Tahoma"/>
                <w:sz w:val="20"/>
                <w:szCs w:val="20"/>
              </w:rPr>
            </w:pPr>
            <w:r w:rsidRPr="00A24027">
              <w:rPr>
                <w:rFonts w:ascii="Tahoma" w:hAnsi="Tahoma" w:cs="Tahoma"/>
                <w:b/>
                <w:sz w:val="20"/>
                <w:szCs w:val="20"/>
              </w:rPr>
              <w:t>«АГЕНТ»</w:t>
            </w:r>
            <w:r w:rsidRPr="00A24027">
              <w:rPr>
                <w:rFonts w:ascii="Tahoma" w:hAnsi="Tahoma" w:cs="Tahoma"/>
                <w:sz w:val="20"/>
                <w:szCs w:val="20"/>
              </w:rPr>
              <w:t xml:space="preserve"> </w:t>
            </w:r>
          </w:p>
        </w:tc>
        <w:tc>
          <w:tcPr>
            <w:tcW w:w="4829" w:type="dxa"/>
            <w:tcBorders>
              <w:top w:val="single" w:sz="4" w:space="0" w:color="000000"/>
              <w:left w:val="single" w:sz="4" w:space="0" w:color="000000"/>
              <w:bottom w:val="single" w:sz="4" w:space="0" w:color="000000"/>
              <w:right w:val="single" w:sz="4" w:space="0" w:color="000000"/>
            </w:tcBorders>
            <w:shd w:val="clear" w:color="auto" w:fill="auto"/>
          </w:tcPr>
          <w:p w:rsidR="001D1A21" w:rsidRPr="00A24027" w:rsidRDefault="001D1A21" w:rsidP="001D1A21">
            <w:pPr>
              <w:pStyle w:val="a8"/>
              <w:keepNext/>
              <w:keepLines/>
              <w:suppressLineNumbers/>
              <w:snapToGrid w:val="0"/>
              <w:jc w:val="both"/>
              <w:rPr>
                <w:rFonts w:ascii="Tahoma" w:hAnsi="Tahoma" w:cs="Tahoma"/>
                <w:b/>
                <w:sz w:val="20"/>
                <w:szCs w:val="20"/>
              </w:rPr>
            </w:pPr>
            <w:r w:rsidRPr="00A24027">
              <w:rPr>
                <w:rFonts w:ascii="Tahoma" w:hAnsi="Tahoma" w:cs="Tahoma"/>
                <w:b/>
                <w:sz w:val="20"/>
                <w:szCs w:val="20"/>
              </w:rPr>
              <w:t>«КЛИЕНТ»</w:t>
            </w:r>
          </w:p>
          <w:p w:rsidR="001D1A21" w:rsidRPr="00A24027" w:rsidRDefault="001D1A21" w:rsidP="001D1A21">
            <w:pPr>
              <w:pStyle w:val="a8"/>
              <w:keepNext/>
              <w:keepLines/>
              <w:suppressLineNumbers/>
              <w:jc w:val="both"/>
              <w:rPr>
                <w:rFonts w:ascii="Tahoma" w:hAnsi="Tahoma" w:cs="Tahoma"/>
                <w:b/>
                <w:sz w:val="20"/>
                <w:szCs w:val="20"/>
              </w:rPr>
            </w:pPr>
          </w:p>
          <w:p w:rsidR="001D1A21" w:rsidRDefault="001D1A21" w:rsidP="001D1A21">
            <w:pPr>
              <w:pStyle w:val="a8"/>
              <w:suppressLineNumbers/>
              <w:jc w:val="both"/>
              <w:rPr>
                <w:rFonts w:ascii="Tahoma" w:hAnsi="Tahoma" w:cs="Tahoma"/>
                <w:b/>
                <w:bCs/>
                <w:sz w:val="20"/>
                <w:szCs w:val="20"/>
              </w:rPr>
            </w:pPr>
          </w:p>
          <w:p w:rsidR="00581389" w:rsidRPr="00A24027" w:rsidRDefault="00581389" w:rsidP="001D1A21">
            <w:pPr>
              <w:pStyle w:val="a8"/>
              <w:suppressLineNumbers/>
              <w:jc w:val="both"/>
              <w:rPr>
                <w:rFonts w:ascii="Tahoma" w:hAnsi="Tahoma" w:cs="Tahoma"/>
                <w:b/>
                <w:sz w:val="20"/>
                <w:szCs w:val="20"/>
              </w:rPr>
            </w:pPr>
          </w:p>
          <w:p w:rsidR="001D1A21" w:rsidRPr="00A24027" w:rsidRDefault="001D1A21" w:rsidP="001D1A21">
            <w:pPr>
              <w:pStyle w:val="a8"/>
              <w:suppressLineNumbers/>
              <w:jc w:val="both"/>
              <w:rPr>
                <w:rFonts w:ascii="Tahoma" w:hAnsi="Tahoma" w:cs="Tahoma"/>
                <w:b/>
                <w:sz w:val="20"/>
                <w:szCs w:val="20"/>
              </w:rPr>
            </w:pPr>
          </w:p>
          <w:p w:rsidR="001D1A21" w:rsidRDefault="001D1A21" w:rsidP="001D1A21">
            <w:pPr>
              <w:pStyle w:val="a8"/>
              <w:keepNext/>
              <w:keepLines/>
              <w:suppressLineNumbers/>
              <w:jc w:val="both"/>
              <w:rPr>
                <w:rFonts w:ascii="Tahoma" w:hAnsi="Tahoma" w:cs="Tahoma"/>
                <w:b/>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Default="00581389" w:rsidP="001D1A21">
            <w:pPr>
              <w:pStyle w:val="a8"/>
              <w:keepNext/>
              <w:keepLines/>
              <w:suppressLineNumbers/>
              <w:jc w:val="both"/>
              <w:rPr>
                <w:rFonts w:ascii="Tahoma" w:hAnsi="Tahoma" w:cs="Tahoma"/>
                <w:sz w:val="20"/>
                <w:szCs w:val="20"/>
              </w:rPr>
            </w:pPr>
          </w:p>
          <w:p w:rsidR="00581389" w:rsidRPr="00A24027" w:rsidRDefault="00581389" w:rsidP="001D1A21">
            <w:pPr>
              <w:pStyle w:val="a8"/>
              <w:keepNext/>
              <w:keepLines/>
              <w:suppressLineNumbers/>
              <w:jc w:val="both"/>
              <w:rPr>
                <w:rFonts w:ascii="Tahoma" w:hAnsi="Tahoma" w:cs="Tahoma"/>
                <w:sz w:val="20"/>
                <w:szCs w:val="20"/>
              </w:rPr>
            </w:pPr>
          </w:p>
          <w:p w:rsidR="00581389" w:rsidRPr="00A24027" w:rsidRDefault="001D1A21" w:rsidP="001D1A21">
            <w:pPr>
              <w:pStyle w:val="a8"/>
              <w:suppressLineNumbers/>
              <w:jc w:val="both"/>
              <w:rPr>
                <w:rFonts w:ascii="Tahoma" w:hAnsi="Tahoma" w:cs="Tahoma"/>
                <w:b/>
                <w:bCs/>
                <w:sz w:val="20"/>
                <w:szCs w:val="20"/>
              </w:rPr>
            </w:pPr>
            <w:r w:rsidRPr="00A24027">
              <w:rPr>
                <w:rFonts w:ascii="Tahoma" w:hAnsi="Tahoma" w:cs="Tahoma"/>
                <w:sz w:val="20"/>
                <w:szCs w:val="20"/>
              </w:rPr>
              <w:t>__________________________</w:t>
            </w:r>
          </w:p>
          <w:p w:rsidR="001B1AED" w:rsidRPr="00A24027" w:rsidRDefault="001B1AED" w:rsidP="00EB5FAB">
            <w:pPr>
              <w:pStyle w:val="a8"/>
              <w:keepNext/>
              <w:keepLines/>
              <w:suppressLineNumbers/>
              <w:snapToGrid w:val="0"/>
              <w:jc w:val="both"/>
              <w:rPr>
                <w:rFonts w:ascii="Tahoma" w:hAnsi="Tahoma" w:cs="Tahoma"/>
                <w:b/>
                <w:sz w:val="20"/>
                <w:szCs w:val="20"/>
              </w:rPr>
            </w:pPr>
          </w:p>
        </w:tc>
      </w:tr>
    </w:tbl>
    <w:p w:rsidR="007C4372" w:rsidRPr="00A24027" w:rsidRDefault="007C4372" w:rsidP="00581389">
      <w:pPr>
        <w:pageBreakBefore/>
        <w:rPr>
          <w:rFonts w:ascii="Tahoma" w:hAnsi="Tahoma" w:cs="Tahoma"/>
          <w:b/>
          <w:lang w:val="ru-RU"/>
        </w:rPr>
      </w:pPr>
    </w:p>
    <w:sectPr w:rsidR="007C4372" w:rsidRPr="00A24027" w:rsidSect="00F91117">
      <w:pgSz w:w="11906" w:h="16838"/>
      <w:pgMar w:top="899" w:right="1287" w:bottom="35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559B" w:rsidRPr="00581389" w:rsidRDefault="0030559B" w:rsidP="00581389">
      <w:r>
        <w:separator/>
      </w:r>
    </w:p>
  </w:endnote>
  <w:endnote w:type="continuationSeparator" w:id="1">
    <w:p w:rsidR="0030559B" w:rsidRPr="00581389" w:rsidRDefault="0030559B" w:rsidP="005813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Console">
    <w:panose1 w:val="020B0609040504020204"/>
    <w:charset w:val="CC"/>
    <w:family w:val="modern"/>
    <w:pitch w:val="fixed"/>
    <w:sig w:usb0="8000028F" w:usb1="00001800" w:usb2="00000000" w:usb3="00000000" w:csb0="0000001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559B" w:rsidRPr="00581389" w:rsidRDefault="0030559B" w:rsidP="00581389">
      <w:r>
        <w:separator/>
      </w:r>
    </w:p>
  </w:footnote>
  <w:footnote w:type="continuationSeparator" w:id="1">
    <w:p w:rsidR="0030559B" w:rsidRPr="00581389" w:rsidRDefault="0030559B" w:rsidP="005813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b/>
        <w:sz w:val="22"/>
      </w:rPr>
    </w:lvl>
  </w:abstractNum>
  <w:abstractNum w:abstractNumId="5">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6">
    <w:nsid w:val="00000007"/>
    <w:multiLevelType w:val="multilevel"/>
    <w:tmpl w:val="00000007"/>
    <w:name w:val="WW8Num7"/>
    <w:lvl w:ilvl="0">
      <w:start w:val="5"/>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000008"/>
    <w:multiLevelType w:val="multilevel"/>
    <w:tmpl w:val="00000008"/>
    <w:name w:val="WW8Num8"/>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00000009"/>
    <w:multiLevelType w:val="multilevel"/>
    <w:tmpl w:val="0000000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embedSystemFonts/>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0"/>
    <w:footnote w:id="1"/>
  </w:footnotePr>
  <w:endnotePr>
    <w:endnote w:id="0"/>
    <w:endnote w:id="1"/>
  </w:endnotePr>
  <w:compat/>
  <w:rsids>
    <w:rsidRoot w:val="00CD18EE"/>
    <w:rsid w:val="00030595"/>
    <w:rsid w:val="000649DE"/>
    <w:rsid w:val="00090060"/>
    <w:rsid w:val="0013321E"/>
    <w:rsid w:val="0018064F"/>
    <w:rsid w:val="001939EE"/>
    <w:rsid w:val="001B1AED"/>
    <w:rsid w:val="001B2657"/>
    <w:rsid w:val="001C031B"/>
    <w:rsid w:val="001C220A"/>
    <w:rsid w:val="001C35AB"/>
    <w:rsid w:val="001D1A21"/>
    <w:rsid w:val="001E1725"/>
    <w:rsid w:val="002A0ABC"/>
    <w:rsid w:val="0030559B"/>
    <w:rsid w:val="00340252"/>
    <w:rsid w:val="00470C32"/>
    <w:rsid w:val="004A09F4"/>
    <w:rsid w:val="005737B9"/>
    <w:rsid w:val="00581389"/>
    <w:rsid w:val="005B62E5"/>
    <w:rsid w:val="00617BDB"/>
    <w:rsid w:val="00660879"/>
    <w:rsid w:val="0068702E"/>
    <w:rsid w:val="006D52AC"/>
    <w:rsid w:val="007317F8"/>
    <w:rsid w:val="0078184B"/>
    <w:rsid w:val="007C4372"/>
    <w:rsid w:val="007F2C5A"/>
    <w:rsid w:val="00A24027"/>
    <w:rsid w:val="00A24BEB"/>
    <w:rsid w:val="00A77391"/>
    <w:rsid w:val="00B05B45"/>
    <w:rsid w:val="00B55EAF"/>
    <w:rsid w:val="00B7727E"/>
    <w:rsid w:val="00BE5C9E"/>
    <w:rsid w:val="00C128E3"/>
    <w:rsid w:val="00C51BD9"/>
    <w:rsid w:val="00CC3D1F"/>
    <w:rsid w:val="00CD18EE"/>
    <w:rsid w:val="00CF5925"/>
    <w:rsid w:val="00D03BF1"/>
    <w:rsid w:val="00DE3D65"/>
    <w:rsid w:val="00E405E8"/>
    <w:rsid w:val="00E51F0D"/>
    <w:rsid w:val="00E6149C"/>
    <w:rsid w:val="00E7725D"/>
    <w:rsid w:val="00EB5FAB"/>
    <w:rsid w:val="00EC57EA"/>
    <w:rsid w:val="00EC5E4C"/>
    <w:rsid w:val="00ED6E01"/>
    <w:rsid w:val="00EE46F4"/>
    <w:rsid w:val="00F03199"/>
    <w:rsid w:val="00F151D2"/>
    <w:rsid w:val="00F83373"/>
    <w:rsid w:val="00F9044A"/>
    <w:rsid w:val="00F911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117"/>
    <w:pPr>
      <w:suppressAutoHyphens/>
    </w:pPr>
    <w:rPr>
      <w:lang w:val="en-AU" w:eastAsia="ar-SA"/>
    </w:rPr>
  </w:style>
  <w:style w:type="paragraph" w:styleId="1">
    <w:name w:val="heading 1"/>
    <w:basedOn w:val="a"/>
    <w:next w:val="a"/>
    <w:link w:val="10"/>
    <w:qFormat/>
    <w:rsid w:val="001B1AED"/>
    <w:pPr>
      <w:keepNext/>
      <w:tabs>
        <w:tab w:val="num" w:pos="0"/>
      </w:tabs>
      <w:spacing w:before="260" w:after="60"/>
      <w:ind w:left="432" w:hanging="432"/>
      <w:jc w:val="both"/>
      <w:outlineLvl w:val="0"/>
    </w:pPr>
    <w:rPr>
      <w:rFonts w:ascii="Tahoma" w:hAnsi="Tahoma"/>
      <w:b/>
      <w:sz w:val="28"/>
    </w:rPr>
  </w:style>
  <w:style w:type="paragraph" w:styleId="3">
    <w:name w:val="heading 3"/>
    <w:basedOn w:val="a"/>
    <w:next w:val="a"/>
    <w:link w:val="30"/>
    <w:qFormat/>
    <w:rsid w:val="001B1AED"/>
    <w:pPr>
      <w:keepNext/>
      <w:tabs>
        <w:tab w:val="num" w:pos="0"/>
      </w:tabs>
      <w:ind w:left="720" w:hanging="720"/>
      <w:jc w:val="center"/>
      <w:outlineLvl w:val="2"/>
    </w:pPr>
    <w:rPr>
      <w:rFonts w:ascii="Tahoma" w:hAnsi="Tahoma"/>
      <w:b/>
      <w:bC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F91117"/>
    <w:rPr>
      <w:rFonts w:ascii="Symbol" w:hAnsi="Symbol"/>
    </w:rPr>
  </w:style>
  <w:style w:type="character" w:customStyle="1" w:styleId="WW8Num2z0">
    <w:name w:val="WW8Num2z0"/>
    <w:rsid w:val="00F91117"/>
    <w:rPr>
      <w:rFonts w:ascii="Symbol" w:hAnsi="Symbol"/>
    </w:rPr>
  </w:style>
  <w:style w:type="character" w:customStyle="1" w:styleId="WW8Num3z0">
    <w:name w:val="WW8Num3z0"/>
    <w:rsid w:val="00F91117"/>
    <w:rPr>
      <w:rFonts w:ascii="Symbol" w:hAnsi="Symbol"/>
    </w:rPr>
  </w:style>
  <w:style w:type="character" w:customStyle="1" w:styleId="WW8Num4z0">
    <w:name w:val="WW8Num4z0"/>
    <w:rsid w:val="00F91117"/>
    <w:rPr>
      <w:rFonts w:ascii="Symbol" w:hAnsi="Symbol"/>
    </w:rPr>
  </w:style>
  <w:style w:type="character" w:customStyle="1" w:styleId="WW8Num5z0">
    <w:name w:val="WW8Num5z0"/>
    <w:rsid w:val="00F91117"/>
    <w:rPr>
      <w:rFonts w:ascii="Times New Roman" w:hAnsi="Times New Roman"/>
      <w:b/>
      <w:sz w:val="22"/>
    </w:rPr>
  </w:style>
  <w:style w:type="character" w:customStyle="1" w:styleId="WW8Num6z0">
    <w:name w:val="WW8Num6z0"/>
    <w:rsid w:val="00F91117"/>
    <w:rPr>
      <w:rFonts w:ascii="Symbol" w:hAnsi="Symbol"/>
    </w:rPr>
  </w:style>
  <w:style w:type="character" w:customStyle="1" w:styleId="Absatz-Standardschriftart">
    <w:name w:val="Absatz-Standardschriftart"/>
    <w:rsid w:val="00F91117"/>
  </w:style>
  <w:style w:type="character" w:customStyle="1" w:styleId="WW-Absatz-Standardschriftart">
    <w:name w:val="WW-Absatz-Standardschriftart"/>
    <w:rsid w:val="00F91117"/>
  </w:style>
  <w:style w:type="character" w:customStyle="1" w:styleId="WW-Absatz-Standardschriftart1">
    <w:name w:val="WW-Absatz-Standardschriftart1"/>
    <w:rsid w:val="00F91117"/>
  </w:style>
  <w:style w:type="character" w:customStyle="1" w:styleId="WW-Absatz-Standardschriftart11">
    <w:name w:val="WW-Absatz-Standardschriftart11"/>
    <w:rsid w:val="00F91117"/>
  </w:style>
  <w:style w:type="character" w:customStyle="1" w:styleId="WW-Absatz-Standardschriftart111">
    <w:name w:val="WW-Absatz-Standardschriftart111"/>
    <w:rsid w:val="00F91117"/>
  </w:style>
  <w:style w:type="character" w:customStyle="1" w:styleId="WW8Num1z1">
    <w:name w:val="WW8Num1z1"/>
    <w:rsid w:val="00F91117"/>
    <w:rPr>
      <w:rFonts w:ascii="Courier New" w:hAnsi="Courier New" w:cs="Courier New"/>
    </w:rPr>
  </w:style>
  <w:style w:type="character" w:customStyle="1" w:styleId="WW8Num1z2">
    <w:name w:val="WW8Num1z2"/>
    <w:rsid w:val="00F91117"/>
    <w:rPr>
      <w:rFonts w:ascii="Wingdings" w:hAnsi="Wingdings"/>
    </w:rPr>
  </w:style>
  <w:style w:type="character" w:customStyle="1" w:styleId="WW8Num2z1">
    <w:name w:val="WW8Num2z1"/>
    <w:rsid w:val="00F91117"/>
    <w:rPr>
      <w:rFonts w:ascii="Courier New" w:hAnsi="Courier New" w:cs="Courier New"/>
    </w:rPr>
  </w:style>
  <w:style w:type="character" w:customStyle="1" w:styleId="WW8Num2z2">
    <w:name w:val="WW8Num2z2"/>
    <w:rsid w:val="00F91117"/>
    <w:rPr>
      <w:rFonts w:ascii="Wingdings" w:hAnsi="Wingdings"/>
    </w:rPr>
  </w:style>
  <w:style w:type="character" w:customStyle="1" w:styleId="WW8Num4z1">
    <w:name w:val="WW8Num4z1"/>
    <w:rsid w:val="00F91117"/>
    <w:rPr>
      <w:rFonts w:ascii="Courier New" w:hAnsi="Courier New" w:cs="Courier New"/>
    </w:rPr>
  </w:style>
  <w:style w:type="character" w:customStyle="1" w:styleId="WW8Num4z2">
    <w:name w:val="WW8Num4z2"/>
    <w:rsid w:val="00F91117"/>
    <w:rPr>
      <w:rFonts w:ascii="Wingdings" w:hAnsi="Wingdings"/>
    </w:rPr>
  </w:style>
  <w:style w:type="character" w:customStyle="1" w:styleId="WW8Num7z0">
    <w:name w:val="WW8Num7z0"/>
    <w:rsid w:val="00F91117"/>
    <w:rPr>
      <w:rFonts w:ascii="Symbol" w:hAnsi="Symbol"/>
    </w:rPr>
  </w:style>
  <w:style w:type="character" w:customStyle="1" w:styleId="WW8Num7z1">
    <w:name w:val="WW8Num7z1"/>
    <w:rsid w:val="00F91117"/>
    <w:rPr>
      <w:rFonts w:ascii="Courier New" w:hAnsi="Courier New" w:cs="Courier New"/>
    </w:rPr>
  </w:style>
  <w:style w:type="character" w:customStyle="1" w:styleId="WW8Num7z2">
    <w:name w:val="WW8Num7z2"/>
    <w:rsid w:val="00F91117"/>
    <w:rPr>
      <w:rFonts w:ascii="Wingdings" w:hAnsi="Wingdings"/>
    </w:rPr>
  </w:style>
  <w:style w:type="character" w:customStyle="1" w:styleId="WW8Num9z0">
    <w:name w:val="WW8Num9z0"/>
    <w:rsid w:val="00F91117"/>
    <w:rPr>
      <w:rFonts w:ascii="Symbol" w:hAnsi="Symbol"/>
    </w:rPr>
  </w:style>
  <w:style w:type="character" w:customStyle="1" w:styleId="WW8Num9z1">
    <w:name w:val="WW8Num9z1"/>
    <w:rsid w:val="00F91117"/>
    <w:rPr>
      <w:rFonts w:ascii="Courier New" w:hAnsi="Courier New" w:cs="Courier New"/>
    </w:rPr>
  </w:style>
  <w:style w:type="character" w:customStyle="1" w:styleId="WW8Num9z2">
    <w:name w:val="WW8Num9z2"/>
    <w:rsid w:val="00F91117"/>
    <w:rPr>
      <w:rFonts w:ascii="Wingdings" w:hAnsi="Wingdings"/>
    </w:rPr>
  </w:style>
  <w:style w:type="character" w:customStyle="1" w:styleId="WW8Num11z0">
    <w:name w:val="WW8Num11z0"/>
    <w:rsid w:val="00F91117"/>
    <w:rPr>
      <w:rFonts w:ascii="Wingdings" w:hAnsi="Wingdings"/>
    </w:rPr>
  </w:style>
  <w:style w:type="character" w:customStyle="1" w:styleId="WW8Num11z1">
    <w:name w:val="WW8Num11z1"/>
    <w:rsid w:val="00F91117"/>
    <w:rPr>
      <w:rFonts w:ascii="Courier New" w:hAnsi="Courier New" w:cs="Courier New"/>
    </w:rPr>
  </w:style>
  <w:style w:type="character" w:customStyle="1" w:styleId="WW8Num11z3">
    <w:name w:val="WW8Num11z3"/>
    <w:rsid w:val="00F91117"/>
    <w:rPr>
      <w:rFonts w:ascii="Symbol" w:hAnsi="Symbol"/>
    </w:rPr>
  </w:style>
  <w:style w:type="character" w:customStyle="1" w:styleId="WW8Num12z0">
    <w:name w:val="WW8Num12z0"/>
    <w:rsid w:val="00F91117"/>
    <w:rPr>
      <w:b/>
    </w:rPr>
  </w:style>
  <w:style w:type="character" w:customStyle="1" w:styleId="WW8Num14z0">
    <w:name w:val="WW8Num14z0"/>
    <w:rsid w:val="00F91117"/>
    <w:rPr>
      <w:rFonts w:ascii="Symbol" w:hAnsi="Symbol"/>
    </w:rPr>
  </w:style>
  <w:style w:type="character" w:customStyle="1" w:styleId="WW8Num14z1">
    <w:name w:val="WW8Num14z1"/>
    <w:rsid w:val="00F91117"/>
    <w:rPr>
      <w:rFonts w:ascii="Courier New" w:hAnsi="Courier New" w:cs="Courier New"/>
    </w:rPr>
  </w:style>
  <w:style w:type="character" w:customStyle="1" w:styleId="WW8Num14z2">
    <w:name w:val="WW8Num14z2"/>
    <w:rsid w:val="00F91117"/>
    <w:rPr>
      <w:rFonts w:ascii="Wingdings" w:hAnsi="Wingdings"/>
    </w:rPr>
  </w:style>
  <w:style w:type="character" w:customStyle="1" w:styleId="WW8Num16z0">
    <w:name w:val="WW8Num16z0"/>
    <w:rsid w:val="00F91117"/>
    <w:rPr>
      <w:rFonts w:ascii="Symbol" w:hAnsi="Symbol"/>
      <w:color w:val="auto"/>
    </w:rPr>
  </w:style>
  <w:style w:type="character" w:customStyle="1" w:styleId="WW8Num18z0">
    <w:name w:val="WW8Num18z0"/>
    <w:rsid w:val="00F91117"/>
    <w:rPr>
      <w:rFonts w:ascii="Times New Roman" w:hAnsi="Times New Roman" w:cs="Times New Roman"/>
    </w:rPr>
  </w:style>
  <w:style w:type="character" w:customStyle="1" w:styleId="WW8Num18z1">
    <w:name w:val="WW8Num18z1"/>
    <w:rsid w:val="00F91117"/>
    <w:rPr>
      <w:rFonts w:ascii="Courier New" w:hAnsi="Courier New"/>
    </w:rPr>
  </w:style>
  <w:style w:type="character" w:customStyle="1" w:styleId="WW8Num18z3">
    <w:name w:val="WW8Num18z3"/>
    <w:rsid w:val="00F91117"/>
    <w:rPr>
      <w:rFonts w:ascii="Symbol" w:hAnsi="Symbol"/>
    </w:rPr>
  </w:style>
  <w:style w:type="character" w:customStyle="1" w:styleId="WW8Num18z5">
    <w:name w:val="WW8Num18z5"/>
    <w:rsid w:val="00F91117"/>
    <w:rPr>
      <w:rFonts w:ascii="Wingdings" w:hAnsi="Wingdings"/>
    </w:rPr>
  </w:style>
  <w:style w:type="character" w:customStyle="1" w:styleId="WW8Num19z0">
    <w:name w:val="WW8Num19z0"/>
    <w:rsid w:val="00F91117"/>
    <w:rPr>
      <w:rFonts w:ascii="Symbol" w:hAnsi="Symbol"/>
    </w:rPr>
  </w:style>
  <w:style w:type="character" w:customStyle="1" w:styleId="WW8Num19z1">
    <w:name w:val="WW8Num19z1"/>
    <w:rsid w:val="00F91117"/>
    <w:rPr>
      <w:rFonts w:ascii="Lucida Console" w:hAnsi="Lucida Console"/>
    </w:rPr>
  </w:style>
  <w:style w:type="character" w:customStyle="1" w:styleId="WW8Num19z2">
    <w:name w:val="WW8Num19z2"/>
    <w:rsid w:val="00F91117"/>
    <w:rPr>
      <w:rFonts w:ascii="Wingdings" w:hAnsi="Wingdings"/>
    </w:rPr>
  </w:style>
  <w:style w:type="character" w:customStyle="1" w:styleId="WW8Num20z1">
    <w:name w:val="WW8Num20z1"/>
    <w:rsid w:val="00F91117"/>
    <w:rPr>
      <w:b w:val="0"/>
    </w:rPr>
  </w:style>
  <w:style w:type="character" w:customStyle="1" w:styleId="WW8Num21z0">
    <w:name w:val="WW8Num21z0"/>
    <w:rsid w:val="00F91117"/>
    <w:rPr>
      <w:rFonts w:ascii="Symbol" w:hAnsi="Symbol"/>
    </w:rPr>
  </w:style>
  <w:style w:type="character" w:customStyle="1" w:styleId="WW8Num21z1">
    <w:name w:val="WW8Num21z1"/>
    <w:rsid w:val="00F91117"/>
    <w:rPr>
      <w:rFonts w:ascii="Courier New" w:hAnsi="Courier New" w:cs="Courier New"/>
    </w:rPr>
  </w:style>
  <w:style w:type="character" w:customStyle="1" w:styleId="WW8Num21z2">
    <w:name w:val="WW8Num21z2"/>
    <w:rsid w:val="00F91117"/>
    <w:rPr>
      <w:rFonts w:ascii="Wingdings" w:hAnsi="Wingdings"/>
    </w:rPr>
  </w:style>
  <w:style w:type="character" w:customStyle="1" w:styleId="WW8Num22z0">
    <w:name w:val="WW8Num22z0"/>
    <w:rsid w:val="00F91117"/>
    <w:rPr>
      <w:rFonts w:ascii="Symbol" w:hAnsi="Symbol"/>
    </w:rPr>
  </w:style>
  <w:style w:type="character" w:customStyle="1" w:styleId="WW8Num22z1">
    <w:name w:val="WW8Num22z1"/>
    <w:rsid w:val="00F91117"/>
    <w:rPr>
      <w:rFonts w:ascii="Courier New" w:hAnsi="Courier New" w:cs="Courier New"/>
    </w:rPr>
  </w:style>
  <w:style w:type="character" w:customStyle="1" w:styleId="WW8Num22z2">
    <w:name w:val="WW8Num22z2"/>
    <w:rsid w:val="00F91117"/>
    <w:rPr>
      <w:rFonts w:ascii="Wingdings" w:hAnsi="Wingdings"/>
    </w:rPr>
  </w:style>
  <w:style w:type="character" w:customStyle="1" w:styleId="WW8Num23z0">
    <w:name w:val="WW8Num23z0"/>
    <w:rsid w:val="00F91117"/>
    <w:rPr>
      <w:rFonts w:ascii="Symbol" w:hAnsi="Symbol"/>
    </w:rPr>
  </w:style>
  <w:style w:type="character" w:customStyle="1" w:styleId="WW8Num23z1">
    <w:name w:val="WW8Num23z1"/>
    <w:rsid w:val="00F91117"/>
    <w:rPr>
      <w:rFonts w:ascii="Courier New" w:hAnsi="Courier New" w:cs="Courier New"/>
    </w:rPr>
  </w:style>
  <w:style w:type="character" w:customStyle="1" w:styleId="WW8Num23z2">
    <w:name w:val="WW8Num23z2"/>
    <w:rsid w:val="00F91117"/>
    <w:rPr>
      <w:rFonts w:ascii="Wingdings" w:hAnsi="Wingdings"/>
    </w:rPr>
  </w:style>
  <w:style w:type="character" w:customStyle="1" w:styleId="WW8Num25z0">
    <w:name w:val="WW8Num25z0"/>
    <w:rsid w:val="00F91117"/>
    <w:rPr>
      <w:rFonts w:ascii="Symbol" w:hAnsi="Symbol"/>
    </w:rPr>
  </w:style>
  <w:style w:type="character" w:customStyle="1" w:styleId="WW8Num25z1">
    <w:name w:val="WW8Num25z1"/>
    <w:rsid w:val="00F91117"/>
    <w:rPr>
      <w:rFonts w:ascii="Courier New" w:hAnsi="Courier New" w:cs="Courier New"/>
    </w:rPr>
  </w:style>
  <w:style w:type="character" w:customStyle="1" w:styleId="WW8Num25z2">
    <w:name w:val="WW8Num25z2"/>
    <w:rsid w:val="00F91117"/>
    <w:rPr>
      <w:rFonts w:ascii="Wingdings" w:hAnsi="Wingdings"/>
    </w:rPr>
  </w:style>
  <w:style w:type="character" w:customStyle="1" w:styleId="WW8Num27z0">
    <w:name w:val="WW8Num27z0"/>
    <w:rsid w:val="00F91117"/>
    <w:rPr>
      <w:rFonts w:ascii="Symbol" w:hAnsi="Symbol"/>
    </w:rPr>
  </w:style>
  <w:style w:type="character" w:customStyle="1" w:styleId="WW8Num27z1">
    <w:name w:val="WW8Num27z1"/>
    <w:rsid w:val="00F91117"/>
    <w:rPr>
      <w:rFonts w:ascii="Courier New" w:hAnsi="Courier New" w:cs="Courier New"/>
    </w:rPr>
  </w:style>
  <w:style w:type="character" w:customStyle="1" w:styleId="WW8Num27z2">
    <w:name w:val="WW8Num27z2"/>
    <w:rsid w:val="00F91117"/>
    <w:rPr>
      <w:rFonts w:ascii="Wingdings" w:hAnsi="Wingdings"/>
    </w:rPr>
  </w:style>
  <w:style w:type="character" w:customStyle="1" w:styleId="WW8Num28z0">
    <w:name w:val="WW8Num28z0"/>
    <w:rsid w:val="00F91117"/>
    <w:rPr>
      <w:rFonts w:ascii="Symbol" w:hAnsi="Symbol"/>
    </w:rPr>
  </w:style>
  <w:style w:type="character" w:customStyle="1" w:styleId="WW8Num28z1">
    <w:name w:val="WW8Num28z1"/>
    <w:rsid w:val="00F91117"/>
    <w:rPr>
      <w:rFonts w:ascii="Courier New" w:hAnsi="Courier New" w:cs="Courier New"/>
    </w:rPr>
  </w:style>
  <w:style w:type="character" w:customStyle="1" w:styleId="WW8Num28z2">
    <w:name w:val="WW8Num28z2"/>
    <w:rsid w:val="00F91117"/>
    <w:rPr>
      <w:rFonts w:ascii="Wingdings" w:hAnsi="Wingdings"/>
    </w:rPr>
  </w:style>
  <w:style w:type="character" w:customStyle="1" w:styleId="WW8Num29z0">
    <w:name w:val="WW8Num29z0"/>
    <w:rsid w:val="00F91117"/>
    <w:rPr>
      <w:rFonts w:ascii="Symbol" w:hAnsi="Symbol"/>
    </w:rPr>
  </w:style>
  <w:style w:type="character" w:customStyle="1" w:styleId="WW8Num29z1">
    <w:name w:val="WW8Num29z1"/>
    <w:rsid w:val="00F91117"/>
    <w:rPr>
      <w:rFonts w:ascii="Courier New" w:hAnsi="Courier New" w:cs="Courier New"/>
    </w:rPr>
  </w:style>
  <w:style w:type="character" w:customStyle="1" w:styleId="WW8Num29z2">
    <w:name w:val="WW8Num29z2"/>
    <w:rsid w:val="00F91117"/>
    <w:rPr>
      <w:rFonts w:ascii="Wingdings" w:hAnsi="Wingdings"/>
    </w:rPr>
  </w:style>
  <w:style w:type="character" w:customStyle="1" w:styleId="WW8Num31z0">
    <w:name w:val="WW8Num31z0"/>
    <w:rsid w:val="00F91117"/>
    <w:rPr>
      <w:rFonts w:ascii="Symbol" w:hAnsi="Symbol"/>
    </w:rPr>
  </w:style>
  <w:style w:type="character" w:customStyle="1" w:styleId="WW8Num31z1">
    <w:name w:val="WW8Num31z1"/>
    <w:rsid w:val="00F91117"/>
    <w:rPr>
      <w:rFonts w:ascii="Courier New" w:hAnsi="Courier New" w:cs="Courier New"/>
    </w:rPr>
  </w:style>
  <w:style w:type="character" w:customStyle="1" w:styleId="WW8Num31z2">
    <w:name w:val="WW8Num31z2"/>
    <w:rsid w:val="00F91117"/>
    <w:rPr>
      <w:rFonts w:ascii="Wingdings" w:hAnsi="Wingdings"/>
    </w:rPr>
  </w:style>
  <w:style w:type="character" w:customStyle="1" w:styleId="11">
    <w:name w:val="Основной шрифт абзаца1"/>
    <w:rsid w:val="00F91117"/>
  </w:style>
  <w:style w:type="character" w:customStyle="1" w:styleId="a3">
    <w:name w:val="Символ нумерации"/>
    <w:rsid w:val="00F91117"/>
  </w:style>
  <w:style w:type="paragraph" w:customStyle="1" w:styleId="a4">
    <w:name w:val="Заголовок"/>
    <w:basedOn w:val="a"/>
    <w:next w:val="a5"/>
    <w:rsid w:val="00F91117"/>
    <w:pPr>
      <w:keepNext/>
      <w:spacing w:before="240" w:after="120"/>
    </w:pPr>
    <w:rPr>
      <w:rFonts w:ascii="Arial" w:eastAsia="SimSun" w:hAnsi="Arial" w:cs="Mangal"/>
      <w:sz w:val="28"/>
      <w:szCs w:val="28"/>
    </w:rPr>
  </w:style>
  <w:style w:type="paragraph" w:styleId="a5">
    <w:name w:val="Body Text"/>
    <w:basedOn w:val="a"/>
    <w:rsid w:val="00F91117"/>
    <w:rPr>
      <w:rFonts w:ascii="Arial" w:hAnsi="Arial"/>
      <w:sz w:val="52"/>
      <w:lang w:val="ru-RU"/>
    </w:rPr>
  </w:style>
  <w:style w:type="paragraph" w:styleId="a6">
    <w:name w:val="List"/>
    <w:basedOn w:val="a5"/>
    <w:rsid w:val="00F91117"/>
    <w:rPr>
      <w:rFonts w:cs="Mangal"/>
    </w:rPr>
  </w:style>
  <w:style w:type="paragraph" w:customStyle="1" w:styleId="12">
    <w:name w:val="Название1"/>
    <w:basedOn w:val="a"/>
    <w:rsid w:val="00F91117"/>
    <w:pPr>
      <w:suppressLineNumbers/>
      <w:spacing w:before="120" w:after="120"/>
    </w:pPr>
    <w:rPr>
      <w:rFonts w:ascii="Arial" w:hAnsi="Arial" w:cs="Mangal"/>
      <w:i/>
      <w:iCs/>
      <w:szCs w:val="24"/>
    </w:rPr>
  </w:style>
  <w:style w:type="paragraph" w:customStyle="1" w:styleId="13">
    <w:name w:val="Указатель1"/>
    <w:basedOn w:val="a"/>
    <w:rsid w:val="00F91117"/>
    <w:pPr>
      <w:suppressLineNumbers/>
    </w:pPr>
    <w:rPr>
      <w:rFonts w:ascii="Arial" w:hAnsi="Arial" w:cs="Mangal"/>
    </w:rPr>
  </w:style>
  <w:style w:type="paragraph" w:customStyle="1" w:styleId="21">
    <w:name w:val="Список 21"/>
    <w:basedOn w:val="a"/>
    <w:rsid w:val="00F91117"/>
    <w:pPr>
      <w:jc w:val="both"/>
    </w:pPr>
    <w:rPr>
      <w:rFonts w:ascii="Arial" w:hAnsi="Arial"/>
      <w:sz w:val="24"/>
      <w:lang w:val="ru-RU"/>
    </w:rPr>
  </w:style>
  <w:style w:type="paragraph" w:customStyle="1" w:styleId="210">
    <w:name w:val="Основной текст 21"/>
    <w:basedOn w:val="a"/>
    <w:rsid w:val="00F91117"/>
    <w:pPr>
      <w:ind w:right="274"/>
      <w:jc w:val="both"/>
    </w:pPr>
  </w:style>
  <w:style w:type="paragraph" w:styleId="a7">
    <w:name w:val="Body Text Indent"/>
    <w:basedOn w:val="a"/>
    <w:rsid w:val="00F91117"/>
    <w:pPr>
      <w:spacing w:after="120"/>
      <w:ind w:left="283"/>
    </w:pPr>
  </w:style>
  <w:style w:type="paragraph" w:styleId="a8">
    <w:name w:val="footer"/>
    <w:basedOn w:val="a"/>
    <w:rsid w:val="00F91117"/>
    <w:pPr>
      <w:tabs>
        <w:tab w:val="center" w:pos="4677"/>
        <w:tab w:val="right" w:pos="9355"/>
      </w:tabs>
    </w:pPr>
    <w:rPr>
      <w:sz w:val="24"/>
      <w:szCs w:val="24"/>
      <w:lang w:val="ru-RU"/>
    </w:rPr>
  </w:style>
  <w:style w:type="paragraph" w:customStyle="1" w:styleId="a9">
    <w:name w:val="Содержимое таблицы"/>
    <w:basedOn w:val="a"/>
    <w:rsid w:val="00F91117"/>
    <w:pPr>
      <w:suppressLineNumbers/>
    </w:pPr>
  </w:style>
  <w:style w:type="paragraph" w:customStyle="1" w:styleId="aa">
    <w:name w:val="Заголовок таблицы"/>
    <w:basedOn w:val="a9"/>
    <w:rsid w:val="00F91117"/>
    <w:pPr>
      <w:jc w:val="center"/>
    </w:pPr>
    <w:rPr>
      <w:b/>
      <w:bCs/>
    </w:rPr>
  </w:style>
  <w:style w:type="character" w:customStyle="1" w:styleId="10">
    <w:name w:val="Заголовок 1 Знак"/>
    <w:link w:val="1"/>
    <w:rsid w:val="001B1AED"/>
    <w:rPr>
      <w:rFonts w:ascii="Tahoma" w:hAnsi="Tahoma"/>
      <w:b/>
      <w:sz w:val="28"/>
      <w:lang w:val="en-AU" w:eastAsia="ar-SA"/>
    </w:rPr>
  </w:style>
  <w:style w:type="character" w:customStyle="1" w:styleId="30">
    <w:name w:val="Заголовок 3 Знак"/>
    <w:link w:val="3"/>
    <w:rsid w:val="001B1AED"/>
    <w:rPr>
      <w:rFonts w:ascii="Tahoma" w:hAnsi="Tahoma"/>
      <w:b/>
      <w:bCs/>
      <w:lang w:val="en-AU" w:eastAsia="ar-SA"/>
    </w:rPr>
  </w:style>
  <w:style w:type="paragraph" w:customStyle="1" w:styleId="FR5">
    <w:name w:val="FR5"/>
    <w:rsid w:val="001B1AED"/>
    <w:pPr>
      <w:widowControl w:val="0"/>
      <w:suppressAutoHyphens/>
    </w:pPr>
    <w:rPr>
      <w:rFonts w:ascii="Arial" w:eastAsia="Arial" w:hAnsi="Arial"/>
      <w:sz w:val="16"/>
      <w:lang w:eastAsia="ar-SA"/>
    </w:rPr>
  </w:style>
  <w:style w:type="paragraph" w:styleId="ab">
    <w:name w:val="header"/>
    <w:basedOn w:val="a"/>
    <w:link w:val="ac"/>
    <w:uiPriority w:val="99"/>
    <w:semiHidden/>
    <w:unhideWhenUsed/>
    <w:rsid w:val="00581389"/>
    <w:pPr>
      <w:tabs>
        <w:tab w:val="center" w:pos="4677"/>
        <w:tab w:val="right" w:pos="9355"/>
      </w:tabs>
    </w:pPr>
  </w:style>
  <w:style w:type="character" w:customStyle="1" w:styleId="ac">
    <w:name w:val="Верхний колонтитул Знак"/>
    <w:link w:val="ab"/>
    <w:uiPriority w:val="99"/>
    <w:semiHidden/>
    <w:rsid w:val="00581389"/>
    <w:rPr>
      <w:lang w:val="en-AU" w:eastAsia="ar-SA"/>
    </w:rPr>
  </w:style>
  <w:style w:type="paragraph" w:styleId="ad">
    <w:name w:val="Balloon Text"/>
    <w:basedOn w:val="a"/>
    <w:link w:val="ae"/>
    <w:uiPriority w:val="99"/>
    <w:semiHidden/>
    <w:unhideWhenUsed/>
    <w:rsid w:val="0013321E"/>
    <w:rPr>
      <w:rFonts w:ascii="Tahoma" w:hAnsi="Tahoma"/>
      <w:sz w:val="16"/>
      <w:szCs w:val="16"/>
    </w:rPr>
  </w:style>
  <w:style w:type="character" w:customStyle="1" w:styleId="ae">
    <w:name w:val="Текст выноски Знак"/>
    <w:link w:val="ad"/>
    <w:uiPriority w:val="99"/>
    <w:semiHidden/>
    <w:rsid w:val="0013321E"/>
    <w:rPr>
      <w:rFonts w:ascii="Tahoma" w:hAnsi="Tahoma" w:cs="Tahoma"/>
      <w:sz w:val="16"/>
      <w:szCs w:val="16"/>
      <w:lang w:val="en-AU" w:eastAsia="ar-SA"/>
    </w:rPr>
  </w:style>
  <w:style w:type="paragraph" w:customStyle="1" w:styleId="af">
    <w:name w:val="Базовый"/>
    <w:rsid w:val="007317F8"/>
    <w:pPr>
      <w:widowControl w:val="0"/>
      <w:tabs>
        <w:tab w:val="left" w:pos="709"/>
      </w:tabs>
      <w:suppressAutoHyphens/>
      <w:spacing w:after="200" w:line="276" w:lineRule="auto"/>
    </w:pPr>
    <w:rPr>
      <w:rFonts w:ascii="Arial" w:eastAsia="Lucida Sans Unicode" w:hAnsi="Arial" w:cs="Tahoma"/>
      <w:szCs w:val="24"/>
      <w:lang w:bidi="ru-RU"/>
    </w:rPr>
  </w:style>
  <w:style w:type="paragraph" w:customStyle="1" w:styleId="31">
    <w:name w:val="Основной текст с отступом 31"/>
    <w:basedOn w:val="a"/>
    <w:rsid w:val="00ED6E01"/>
    <w:pPr>
      <w:ind w:left="567" w:hanging="567"/>
      <w:jc w:val="both"/>
    </w:pPr>
    <w:rPr>
      <w:color w:val="000000"/>
      <w:sz w:val="24"/>
      <w:lang w:val="ru-RU"/>
    </w:rPr>
  </w:style>
</w:styles>
</file>

<file path=word/webSettings.xml><?xml version="1.0" encoding="utf-8"?>
<w:webSettings xmlns:r="http://schemas.openxmlformats.org/officeDocument/2006/relationships" xmlns:w="http://schemas.openxmlformats.org/wordprocessingml/2006/main">
  <w:divs>
    <w:div w:id="702092309">
      <w:bodyDiv w:val="1"/>
      <w:marLeft w:val="0"/>
      <w:marRight w:val="0"/>
      <w:marTop w:val="0"/>
      <w:marBottom w:val="0"/>
      <w:divBdr>
        <w:top w:val="none" w:sz="0" w:space="0" w:color="auto"/>
        <w:left w:val="none" w:sz="0" w:space="0" w:color="auto"/>
        <w:bottom w:val="none" w:sz="0" w:space="0" w:color="auto"/>
        <w:right w:val="none" w:sz="0" w:space="0" w:color="auto"/>
      </w:divBdr>
    </w:div>
    <w:div w:id="136933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3940</Words>
  <Characters>22459</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
  <LinksUpToDate>false</LinksUpToDate>
  <CharactersWithSpaces>26347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Fadeewa</dc:creator>
  <cp:lastModifiedBy>soldatov_vn</cp:lastModifiedBy>
  <cp:revision>3</cp:revision>
  <cp:lastPrinted>2017-10-04T12:13:00Z</cp:lastPrinted>
  <dcterms:created xsi:type="dcterms:W3CDTF">2019-09-26T11:25:00Z</dcterms:created>
  <dcterms:modified xsi:type="dcterms:W3CDTF">2019-09-30T10:06:00Z</dcterms:modified>
</cp:coreProperties>
</file>